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2A7" w:rsidRPr="00564658" w:rsidRDefault="00A122A7" w:rsidP="0084410A">
      <w:pPr>
        <w:shd w:val="clear" w:color="auto" w:fill="FFFFFF"/>
        <w:tabs>
          <w:tab w:val="left" w:pos="5093"/>
        </w:tabs>
        <w:spacing w:before="120" w:after="120" w:line="360" w:lineRule="auto"/>
        <w:jc w:val="center"/>
        <w:rPr>
          <w:rFonts w:ascii="Arial" w:hAnsi="Arial" w:cs="Arial"/>
          <w:sz w:val="20"/>
        </w:rPr>
      </w:pPr>
      <w:bookmarkStart w:id="0" w:name="_GoBack"/>
      <w:bookmarkEnd w:id="0"/>
      <w:r w:rsidRPr="00A122A7">
        <w:rPr>
          <w:rFonts w:ascii="Arial" w:hAnsi="Arial" w:cs="Arial"/>
          <w:b/>
          <w:bCs/>
          <w:color w:val="000000"/>
          <w:spacing w:val="11"/>
          <w:w w:val="91"/>
          <w:sz w:val="20"/>
        </w:rPr>
        <w:t xml:space="preserve">ДОГОВОР № </w:t>
      </w:r>
      <w:r w:rsidR="00EE0966">
        <w:rPr>
          <w:rFonts w:ascii="Arial" w:hAnsi="Arial" w:cs="Arial"/>
          <w:b/>
          <w:bCs/>
          <w:color w:val="000000"/>
          <w:spacing w:val="11"/>
          <w:w w:val="91"/>
          <w:sz w:val="20"/>
        </w:rPr>
        <w:t>_ _ _ _ _ _ _ _</w:t>
      </w:r>
    </w:p>
    <w:tbl>
      <w:tblPr>
        <w:tblW w:w="0" w:type="auto"/>
        <w:tblLook w:val="04A0" w:firstRow="1" w:lastRow="0" w:firstColumn="1" w:lastColumn="0" w:noHBand="0" w:noVBand="1"/>
      </w:tblPr>
      <w:tblGrid>
        <w:gridCol w:w="3159"/>
        <w:gridCol w:w="3159"/>
        <w:gridCol w:w="3159"/>
      </w:tblGrid>
      <w:tr w:rsidR="00A122A7" w:rsidRPr="00A122A7" w:rsidTr="00854C11">
        <w:tc>
          <w:tcPr>
            <w:tcW w:w="3159" w:type="dxa"/>
            <w:shd w:val="clear" w:color="auto" w:fill="auto"/>
          </w:tcPr>
          <w:p w:rsidR="00A122A7" w:rsidRPr="00A122A7" w:rsidRDefault="00A122A7" w:rsidP="0084410A">
            <w:pPr>
              <w:tabs>
                <w:tab w:val="left" w:pos="8083"/>
              </w:tabs>
              <w:spacing w:before="120" w:after="120" w:line="360" w:lineRule="auto"/>
              <w:jc w:val="both"/>
              <w:rPr>
                <w:rFonts w:ascii="Arial" w:hAnsi="Arial" w:cs="Arial"/>
                <w:color w:val="000000"/>
                <w:spacing w:val="4"/>
                <w:sz w:val="20"/>
              </w:rPr>
            </w:pPr>
            <w:r w:rsidRPr="00A122A7">
              <w:rPr>
                <w:rFonts w:ascii="Arial" w:hAnsi="Arial" w:cs="Arial"/>
                <w:color w:val="000000"/>
                <w:spacing w:val="4"/>
                <w:sz w:val="20"/>
              </w:rPr>
              <w:t>г. Москва</w:t>
            </w:r>
          </w:p>
        </w:tc>
        <w:tc>
          <w:tcPr>
            <w:tcW w:w="3159" w:type="dxa"/>
            <w:shd w:val="clear" w:color="auto" w:fill="auto"/>
          </w:tcPr>
          <w:p w:rsidR="00A122A7" w:rsidRPr="00A122A7" w:rsidRDefault="00A122A7" w:rsidP="0084410A">
            <w:pPr>
              <w:tabs>
                <w:tab w:val="left" w:pos="8083"/>
              </w:tabs>
              <w:spacing w:before="120" w:after="120" w:line="360" w:lineRule="auto"/>
              <w:jc w:val="both"/>
              <w:rPr>
                <w:rFonts w:ascii="Arial" w:hAnsi="Arial" w:cs="Arial"/>
                <w:color w:val="000000"/>
                <w:spacing w:val="4"/>
                <w:sz w:val="20"/>
              </w:rPr>
            </w:pPr>
          </w:p>
        </w:tc>
        <w:tc>
          <w:tcPr>
            <w:tcW w:w="3159" w:type="dxa"/>
            <w:shd w:val="clear" w:color="auto" w:fill="auto"/>
          </w:tcPr>
          <w:p w:rsidR="00A122A7" w:rsidRPr="00A122A7" w:rsidRDefault="00272B19" w:rsidP="00EE0966">
            <w:pPr>
              <w:tabs>
                <w:tab w:val="left" w:pos="8083"/>
              </w:tabs>
              <w:spacing w:before="120" w:after="120" w:line="360" w:lineRule="auto"/>
              <w:jc w:val="right"/>
              <w:rPr>
                <w:rFonts w:ascii="Arial" w:hAnsi="Arial" w:cs="Arial"/>
                <w:color w:val="000000"/>
                <w:spacing w:val="4"/>
                <w:sz w:val="20"/>
              </w:rPr>
            </w:pPr>
            <w:r>
              <w:rPr>
                <w:rFonts w:ascii="Arial" w:hAnsi="Arial" w:cs="Arial"/>
                <w:color w:val="000000"/>
                <w:spacing w:val="4"/>
                <w:sz w:val="20"/>
              </w:rPr>
              <w:t>«</w:t>
            </w:r>
            <w:r w:rsidR="00EE0966">
              <w:rPr>
                <w:rFonts w:ascii="Arial" w:hAnsi="Arial" w:cs="Arial"/>
                <w:color w:val="000000"/>
                <w:spacing w:val="4"/>
                <w:sz w:val="20"/>
              </w:rPr>
              <w:t>__</w:t>
            </w:r>
            <w:r>
              <w:rPr>
                <w:rFonts w:ascii="Arial" w:hAnsi="Arial" w:cs="Arial"/>
                <w:color w:val="000000"/>
                <w:spacing w:val="4"/>
                <w:sz w:val="20"/>
              </w:rPr>
              <w:t>»</w:t>
            </w:r>
            <w:r w:rsidR="00BB0A34">
              <w:rPr>
                <w:rFonts w:ascii="Arial" w:hAnsi="Arial" w:cs="Arial"/>
                <w:color w:val="000000"/>
                <w:spacing w:val="4"/>
                <w:sz w:val="20"/>
              </w:rPr>
              <w:t xml:space="preserve"> </w:t>
            </w:r>
            <w:r w:rsidR="00EE0966">
              <w:rPr>
                <w:rFonts w:ascii="Arial" w:hAnsi="Arial" w:cs="Arial"/>
                <w:color w:val="000000"/>
                <w:spacing w:val="4"/>
                <w:sz w:val="20"/>
              </w:rPr>
              <w:t xml:space="preserve">________ </w:t>
            </w:r>
            <w:r w:rsidR="00E4305E">
              <w:rPr>
                <w:rFonts w:ascii="Arial" w:hAnsi="Arial" w:cs="Arial"/>
                <w:color w:val="000000"/>
                <w:spacing w:val="4"/>
                <w:sz w:val="20"/>
              </w:rPr>
              <w:t>20</w:t>
            </w:r>
            <w:r w:rsidR="00EE0966">
              <w:rPr>
                <w:rFonts w:ascii="Arial" w:hAnsi="Arial" w:cs="Arial"/>
                <w:color w:val="000000"/>
                <w:spacing w:val="4"/>
                <w:sz w:val="20"/>
              </w:rPr>
              <w:t>1_</w:t>
            </w:r>
            <w:r w:rsidR="00A122A7" w:rsidRPr="00A122A7">
              <w:rPr>
                <w:rFonts w:ascii="Arial" w:hAnsi="Arial" w:cs="Arial"/>
                <w:color w:val="000000"/>
                <w:spacing w:val="4"/>
                <w:sz w:val="20"/>
              </w:rPr>
              <w:t xml:space="preserve"> г.</w:t>
            </w:r>
          </w:p>
        </w:tc>
      </w:tr>
    </w:tbl>
    <w:p w:rsidR="00A122A7" w:rsidRDefault="0030282C" w:rsidP="001C69BF">
      <w:pPr>
        <w:jc w:val="both"/>
        <w:rPr>
          <w:rFonts w:ascii="Arial" w:hAnsi="Arial" w:cs="Arial"/>
          <w:bCs/>
          <w:color w:val="000000"/>
          <w:spacing w:val="-2"/>
          <w:sz w:val="20"/>
          <w:lang w:eastAsia="ru-RU"/>
        </w:rPr>
      </w:pPr>
      <w:proofErr w:type="gramStart"/>
      <w:r w:rsidRPr="001C69BF">
        <w:rPr>
          <w:rFonts w:ascii="Arial" w:hAnsi="Arial" w:cs="Arial"/>
          <w:bCs/>
          <w:color w:val="000000"/>
          <w:spacing w:val="-2"/>
          <w:sz w:val="20"/>
          <w:lang w:eastAsia="ru-RU"/>
        </w:rPr>
        <w:t xml:space="preserve">Общество с ограниченной ответственностью </w:t>
      </w:r>
      <w:r w:rsidR="009F692A" w:rsidRPr="001C69BF">
        <w:rPr>
          <w:rFonts w:ascii="Arial" w:hAnsi="Arial" w:cs="Arial"/>
          <w:bCs/>
          <w:color w:val="000000"/>
          <w:spacing w:val="-2"/>
          <w:sz w:val="20"/>
          <w:lang w:eastAsia="ru-RU"/>
        </w:rPr>
        <w:t>«</w:t>
      </w:r>
      <w:r w:rsidR="006B3CB6">
        <w:rPr>
          <w:rFonts w:ascii="Arial" w:hAnsi="Arial" w:cs="Arial"/>
          <w:bCs/>
          <w:color w:val="000000"/>
          <w:spacing w:val="-2"/>
          <w:sz w:val="20"/>
          <w:lang w:eastAsia="ru-RU"/>
        </w:rPr>
        <w:t>Вертолетные Технологии</w:t>
      </w:r>
      <w:r w:rsidR="009F692A" w:rsidRPr="001C69BF">
        <w:rPr>
          <w:rFonts w:ascii="Arial" w:hAnsi="Arial" w:cs="Arial"/>
          <w:bCs/>
          <w:color w:val="000000"/>
          <w:spacing w:val="-2"/>
          <w:sz w:val="20"/>
          <w:lang w:eastAsia="ru-RU"/>
        </w:rPr>
        <w:t xml:space="preserve">», </w:t>
      </w:r>
      <w:r w:rsidR="006B3CB6">
        <w:rPr>
          <w:rFonts w:ascii="Arial" w:hAnsi="Arial" w:cs="Arial"/>
          <w:bCs/>
          <w:color w:val="000000"/>
          <w:spacing w:val="-2"/>
          <w:sz w:val="20"/>
          <w:lang w:eastAsia="ru-RU"/>
        </w:rPr>
        <w:t>в лице Генерального директора Мартынова Виктора Игоревича</w:t>
      </w:r>
      <w:r w:rsidR="009F692A" w:rsidRPr="001C69BF">
        <w:rPr>
          <w:rFonts w:ascii="Arial" w:hAnsi="Arial" w:cs="Arial"/>
          <w:bCs/>
          <w:color w:val="000000"/>
          <w:spacing w:val="-2"/>
          <w:sz w:val="20"/>
          <w:lang w:eastAsia="ru-RU"/>
        </w:rPr>
        <w:t xml:space="preserve"> </w:t>
      </w:r>
      <w:r w:rsidR="006B3CB6">
        <w:rPr>
          <w:rFonts w:ascii="Arial" w:hAnsi="Arial" w:cs="Arial"/>
          <w:bCs/>
          <w:color w:val="000000"/>
          <w:spacing w:val="-2"/>
          <w:sz w:val="20"/>
          <w:lang w:eastAsia="ru-RU"/>
        </w:rPr>
        <w:t>действующего</w:t>
      </w:r>
      <w:r w:rsidRPr="001C69BF">
        <w:rPr>
          <w:rFonts w:ascii="Arial" w:hAnsi="Arial" w:cs="Arial"/>
          <w:bCs/>
          <w:color w:val="000000"/>
          <w:spacing w:val="-2"/>
          <w:sz w:val="20"/>
          <w:lang w:eastAsia="ru-RU"/>
        </w:rPr>
        <w:t xml:space="preserve"> на основании </w:t>
      </w:r>
      <w:r w:rsidR="006B3CB6">
        <w:rPr>
          <w:rFonts w:ascii="Arial" w:hAnsi="Arial" w:cs="Arial"/>
          <w:bCs/>
          <w:color w:val="000000"/>
          <w:spacing w:val="-2"/>
          <w:sz w:val="20"/>
          <w:lang w:eastAsia="ru-RU"/>
        </w:rPr>
        <w:t>Устава</w:t>
      </w:r>
      <w:r w:rsidR="009F692A" w:rsidRPr="001C69BF">
        <w:rPr>
          <w:rFonts w:ascii="Arial" w:hAnsi="Arial" w:cs="Arial"/>
          <w:bCs/>
          <w:color w:val="000000"/>
          <w:spacing w:val="-2"/>
          <w:sz w:val="20"/>
          <w:lang w:eastAsia="ru-RU"/>
        </w:rPr>
        <w:t xml:space="preserve"> (далее </w:t>
      </w:r>
      <w:r w:rsidR="00224D7F" w:rsidRPr="001C69BF">
        <w:rPr>
          <w:rFonts w:ascii="Arial" w:hAnsi="Arial" w:cs="Arial"/>
          <w:bCs/>
          <w:color w:val="000000"/>
          <w:spacing w:val="-2"/>
          <w:sz w:val="20"/>
          <w:lang w:eastAsia="ru-RU"/>
        </w:rPr>
        <w:t>«</w:t>
      </w:r>
      <w:r w:rsidR="009F692A" w:rsidRPr="001C69BF">
        <w:rPr>
          <w:rFonts w:ascii="Arial" w:hAnsi="Arial" w:cs="Arial"/>
          <w:bCs/>
          <w:color w:val="000000"/>
          <w:spacing w:val="-2"/>
          <w:sz w:val="20"/>
          <w:lang w:eastAsia="ru-RU"/>
        </w:rPr>
        <w:t>Исполнитель</w:t>
      </w:r>
      <w:r w:rsidR="00224D7F" w:rsidRPr="001C69BF">
        <w:rPr>
          <w:rFonts w:ascii="Arial" w:hAnsi="Arial" w:cs="Arial"/>
          <w:bCs/>
          <w:color w:val="000000"/>
          <w:spacing w:val="-2"/>
          <w:sz w:val="20"/>
          <w:lang w:eastAsia="ru-RU"/>
        </w:rPr>
        <w:t>»</w:t>
      </w:r>
      <w:r w:rsidR="009F692A" w:rsidRPr="001C69BF">
        <w:rPr>
          <w:rFonts w:ascii="Arial" w:hAnsi="Arial" w:cs="Arial"/>
          <w:bCs/>
          <w:color w:val="000000"/>
          <w:spacing w:val="-2"/>
          <w:sz w:val="20"/>
          <w:lang w:eastAsia="ru-RU"/>
        </w:rPr>
        <w:t>)</w:t>
      </w:r>
      <w:r w:rsidR="00A122A7" w:rsidRPr="001C69BF">
        <w:rPr>
          <w:rFonts w:ascii="Arial" w:hAnsi="Arial" w:cs="Arial"/>
          <w:bCs/>
          <w:color w:val="000000"/>
          <w:spacing w:val="-2"/>
          <w:sz w:val="20"/>
          <w:lang w:eastAsia="ru-RU"/>
        </w:rPr>
        <w:t>, с одной стороны, и</w:t>
      </w:r>
      <w:r w:rsidR="007C25F2" w:rsidRPr="001C69BF">
        <w:rPr>
          <w:rFonts w:ascii="Arial" w:hAnsi="Arial" w:cs="Arial"/>
          <w:bCs/>
          <w:color w:val="000000"/>
          <w:spacing w:val="-2"/>
          <w:sz w:val="20"/>
          <w:lang w:eastAsia="ru-RU"/>
        </w:rPr>
        <w:t xml:space="preserve"> </w:t>
      </w:r>
      <w:r w:rsidR="00EE0966">
        <w:rPr>
          <w:rFonts w:ascii="Arial" w:hAnsi="Arial" w:cs="Arial"/>
          <w:sz w:val="20"/>
        </w:rPr>
        <w:t>____________________________________________</w:t>
      </w:r>
      <w:r w:rsidR="00F51269" w:rsidRPr="001C69BF">
        <w:rPr>
          <w:rFonts w:ascii="Arial" w:hAnsi="Arial" w:cs="Arial"/>
          <w:sz w:val="20"/>
        </w:rPr>
        <w:t xml:space="preserve">, </w:t>
      </w:r>
      <w:r w:rsidR="00A122A7" w:rsidRPr="001C69BF">
        <w:rPr>
          <w:rFonts w:ascii="Arial" w:hAnsi="Arial" w:cs="Arial"/>
          <w:bCs/>
          <w:color w:val="000000"/>
          <w:spacing w:val="-2"/>
          <w:sz w:val="20"/>
          <w:lang w:eastAsia="ru-RU"/>
        </w:rPr>
        <w:t xml:space="preserve">в лице </w:t>
      </w:r>
      <w:r w:rsidR="00EE0966">
        <w:rPr>
          <w:rFonts w:ascii="Arial" w:hAnsi="Arial" w:cs="Arial"/>
          <w:bCs/>
          <w:color w:val="000000"/>
          <w:spacing w:val="-2"/>
          <w:sz w:val="20"/>
          <w:lang w:eastAsia="ru-RU"/>
        </w:rPr>
        <w:t>________________________</w:t>
      </w:r>
      <w:r w:rsidR="009F692A" w:rsidRPr="001C69BF">
        <w:rPr>
          <w:rFonts w:ascii="Arial" w:hAnsi="Arial" w:cs="Arial"/>
          <w:sz w:val="20"/>
        </w:rPr>
        <w:t>,</w:t>
      </w:r>
      <w:r w:rsidR="009F692A" w:rsidRPr="001C69BF">
        <w:rPr>
          <w:rFonts w:ascii="Arial" w:hAnsi="Arial" w:cs="Arial"/>
          <w:bCs/>
          <w:color w:val="000000"/>
          <w:spacing w:val="-2"/>
          <w:sz w:val="20"/>
          <w:lang w:eastAsia="ru-RU"/>
        </w:rPr>
        <w:t xml:space="preserve"> действующе</w:t>
      </w:r>
      <w:r w:rsidR="00F51269" w:rsidRPr="001C69BF">
        <w:rPr>
          <w:rFonts w:ascii="Arial" w:hAnsi="Arial" w:cs="Arial"/>
          <w:bCs/>
          <w:color w:val="000000"/>
          <w:spacing w:val="-2"/>
          <w:sz w:val="20"/>
          <w:lang w:eastAsia="ru-RU"/>
        </w:rPr>
        <w:t>й</w:t>
      </w:r>
      <w:r w:rsidR="009F692A" w:rsidRPr="001C69BF">
        <w:rPr>
          <w:rFonts w:ascii="Arial" w:hAnsi="Arial" w:cs="Arial"/>
          <w:bCs/>
          <w:color w:val="000000"/>
          <w:spacing w:val="-2"/>
          <w:sz w:val="20"/>
          <w:lang w:eastAsia="ru-RU"/>
        </w:rPr>
        <w:t xml:space="preserve"> на основании </w:t>
      </w:r>
      <w:r w:rsidR="00EE0966">
        <w:rPr>
          <w:rFonts w:ascii="Arial" w:hAnsi="Arial" w:cs="Arial"/>
          <w:bCs/>
          <w:color w:val="000000"/>
          <w:spacing w:val="-2"/>
          <w:sz w:val="20"/>
          <w:lang w:eastAsia="ru-RU"/>
        </w:rPr>
        <w:t>___________</w:t>
      </w:r>
      <w:r w:rsidR="009F692A" w:rsidRPr="001C69BF">
        <w:rPr>
          <w:rFonts w:ascii="Arial" w:hAnsi="Arial" w:cs="Arial"/>
          <w:bCs/>
          <w:color w:val="000000"/>
          <w:spacing w:val="-2"/>
          <w:sz w:val="20"/>
          <w:lang w:eastAsia="ru-RU"/>
        </w:rPr>
        <w:t xml:space="preserve"> </w:t>
      </w:r>
      <w:r w:rsidR="00A122A7" w:rsidRPr="001C69BF">
        <w:rPr>
          <w:rFonts w:ascii="Arial" w:hAnsi="Arial" w:cs="Arial"/>
          <w:bCs/>
          <w:color w:val="000000"/>
          <w:spacing w:val="-2"/>
          <w:sz w:val="20"/>
          <w:lang w:eastAsia="ru-RU"/>
        </w:rPr>
        <w:t>(далее - «Заказчик»), с другой стороны,</w:t>
      </w:r>
      <w:r w:rsidR="007C25F2" w:rsidRPr="001C69BF">
        <w:rPr>
          <w:rFonts w:ascii="Arial" w:hAnsi="Arial" w:cs="Arial"/>
          <w:bCs/>
          <w:color w:val="000000"/>
          <w:spacing w:val="-2"/>
          <w:sz w:val="20"/>
          <w:lang w:eastAsia="ru-RU"/>
        </w:rPr>
        <w:t xml:space="preserve"> </w:t>
      </w:r>
      <w:r w:rsidR="00A122A7" w:rsidRPr="001C69BF">
        <w:rPr>
          <w:rFonts w:ascii="Arial" w:hAnsi="Arial" w:cs="Arial"/>
          <w:bCs/>
          <w:color w:val="000000"/>
          <w:spacing w:val="-2"/>
          <w:sz w:val="20"/>
          <w:lang w:eastAsia="ru-RU"/>
        </w:rPr>
        <w:t>совместно именуемые «Стороны» заключили настоящий Договор о нижеследующем:</w:t>
      </w:r>
      <w:proofErr w:type="gramEnd"/>
    </w:p>
    <w:p w:rsidR="006F310A" w:rsidRPr="001C69BF" w:rsidRDefault="006F310A" w:rsidP="001C69BF">
      <w:pPr>
        <w:jc w:val="both"/>
        <w:rPr>
          <w:rFonts w:ascii="Arial" w:hAnsi="Arial" w:cs="Arial"/>
          <w:sz w:val="20"/>
        </w:rPr>
      </w:pPr>
    </w:p>
    <w:p w:rsidR="003C33D9" w:rsidRDefault="003C33D9" w:rsidP="0084410A">
      <w:pPr>
        <w:widowControl w:val="0"/>
        <w:numPr>
          <w:ilvl w:val="0"/>
          <w:numId w:val="11"/>
        </w:numPr>
        <w:shd w:val="clear" w:color="auto" w:fill="FFFFFF"/>
        <w:suppressAutoHyphens w:val="0"/>
        <w:autoSpaceDE w:val="0"/>
        <w:autoSpaceDN w:val="0"/>
        <w:adjustRightInd w:val="0"/>
        <w:spacing w:before="120" w:after="120" w:line="360" w:lineRule="auto"/>
        <w:jc w:val="both"/>
        <w:rPr>
          <w:rFonts w:ascii="Arial" w:hAnsi="Arial" w:cs="Arial"/>
          <w:b/>
          <w:bCs/>
          <w:color w:val="000000"/>
          <w:spacing w:val="-2"/>
          <w:sz w:val="20"/>
          <w:lang w:eastAsia="ru-RU"/>
        </w:rPr>
      </w:pPr>
      <w:r w:rsidRPr="002C288D">
        <w:rPr>
          <w:rFonts w:ascii="Arial" w:hAnsi="Arial" w:cs="Arial"/>
          <w:b/>
          <w:bCs/>
          <w:color w:val="000000"/>
          <w:spacing w:val="-2"/>
          <w:sz w:val="20"/>
          <w:lang w:eastAsia="ru-RU"/>
        </w:rPr>
        <w:t>ПРЕДМЕТ ДОГОВОРА</w:t>
      </w:r>
    </w:p>
    <w:p w:rsidR="00675EA5" w:rsidRDefault="00F31B42" w:rsidP="00EF013A">
      <w:pPr>
        <w:widowControl w:val="0"/>
        <w:numPr>
          <w:ilvl w:val="1"/>
          <w:numId w:val="11"/>
        </w:numPr>
        <w:shd w:val="clear" w:color="auto" w:fill="FFFFFF"/>
        <w:suppressAutoHyphens w:val="0"/>
        <w:autoSpaceDE w:val="0"/>
        <w:autoSpaceDN w:val="0"/>
        <w:adjustRightInd w:val="0"/>
        <w:spacing w:before="120" w:after="120"/>
        <w:ind w:left="709" w:hanging="567"/>
        <w:jc w:val="both"/>
        <w:rPr>
          <w:rFonts w:ascii="Arial" w:hAnsi="Arial" w:cs="Arial"/>
          <w:bCs/>
          <w:color w:val="000000"/>
          <w:spacing w:val="-2"/>
          <w:sz w:val="20"/>
          <w:lang w:eastAsia="ru-RU"/>
        </w:rPr>
      </w:pPr>
      <w:r w:rsidRPr="00F31B42">
        <w:rPr>
          <w:rFonts w:ascii="Arial" w:hAnsi="Arial" w:cs="Arial"/>
          <w:bCs/>
          <w:color w:val="000000"/>
          <w:spacing w:val="-2"/>
          <w:sz w:val="20"/>
          <w:lang w:eastAsia="ru-RU"/>
        </w:rPr>
        <w:t>Исполнитель</w:t>
      </w:r>
      <w:r w:rsidR="00675EA5" w:rsidRPr="00F31B42">
        <w:rPr>
          <w:rFonts w:ascii="Arial" w:hAnsi="Arial" w:cs="Arial"/>
          <w:bCs/>
          <w:color w:val="000000"/>
          <w:spacing w:val="-2"/>
          <w:sz w:val="20"/>
          <w:lang w:eastAsia="ru-RU"/>
        </w:rPr>
        <w:t xml:space="preserve"> обязуется на </w:t>
      </w:r>
      <w:r w:rsidR="00675EA5" w:rsidRPr="00AF2269">
        <w:rPr>
          <w:rFonts w:ascii="Arial" w:hAnsi="Arial" w:cs="Arial"/>
          <w:bCs/>
          <w:color w:val="000000"/>
          <w:spacing w:val="-2"/>
          <w:sz w:val="20"/>
          <w:lang w:eastAsia="ru-RU"/>
        </w:rPr>
        <w:t xml:space="preserve">возмездной основе </w:t>
      </w:r>
      <w:r w:rsidR="00E5209C">
        <w:rPr>
          <w:rFonts w:ascii="Arial" w:hAnsi="Arial" w:cs="Arial"/>
          <w:bCs/>
          <w:color w:val="000000"/>
          <w:spacing w:val="-2"/>
          <w:sz w:val="20"/>
          <w:lang w:eastAsia="ru-RU"/>
        </w:rPr>
        <w:t>оказать</w:t>
      </w:r>
      <w:r w:rsidR="00E5209C" w:rsidRPr="00AF2269">
        <w:rPr>
          <w:rFonts w:ascii="Arial" w:hAnsi="Arial" w:cs="Arial"/>
          <w:bCs/>
          <w:color w:val="000000"/>
          <w:spacing w:val="-2"/>
          <w:sz w:val="20"/>
          <w:lang w:eastAsia="ru-RU"/>
        </w:rPr>
        <w:t xml:space="preserve"> </w:t>
      </w:r>
      <w:r w:rsidR="00175737" w:rsidRPr="00AF2269">
        <w:rPr>
          <w:rFonts w:ascii="Arial" w:hAnsi="Arial" w:cs="Arial"/>
          <w:bCs/>
          <w:color w:val="000000"/>
          <w:spacing w:val="-2"/>
          <w:sz w:val="20"/>
          <w:lang w:eastAsia="ru-RU"/>
        </w:rPr>
        <w:t xml:space="preserve">Заказчику </w:t>
      </w:r>
      <w:r w:rsidR="004A037D">
        <w:rPr>
          <w:rFonts w:ascii="Arial" w:hAnsi="Arial" w:cs="Arial"/>
          <w:bCs/>
          <w:color w:val="000000"/>
          <w:spacing w:val="-2"/>
          <w:sz w:val="20"/>
          <w:lang w:eastAsia="ru-RU"/>
        </w:rPr>
        <w:t xml:space="preserve">комплекс </w:t>
      </w:r>
      <w:r w:rsidR="00175737" w:rsidRPr="00AF2269">
        <w:rPr>
          <w:rFonts w:ascii="Arial" w:hAnsi="Arial" w:cs="Arial"/>
          <w:bCs/>
          <w:color w:val="000000"/>
          <w:spacing w:val="-2"/>
          <w:sz w:val="20"/>
          <w:lang w:eastAsia="ru-RU"/>
        </w:rPr>
        <w:t xml:space="preserve">услуг </w:t>
      </w:r>
      <w:r w:rsidR="008A4655" w:rsidRPr="00AF2269">
        <w:rPr>
          <w:rFonts w:ascii="Arial" w:hAnsi="Arial" w:cs="Arial"/>
          <w:bCs/>
          <w:color w:val="000000"/>
          <w:spacing w:val="-2"/>
          <w:sz w:val="20"/>
          <w:lang w:eastAsia="ru-RU"/>
        </w:rPr>
        <w:t xml:space="preserve">по организации </w:t>
      </w:r>
      <w:proofErr w:type="spellStart"/>
      <w:r w:rsidR="00EF013A">
        <w:rPr>
          <w:rFonts w:ascii="Arial" w:hAnsi="Arial" w:cs="Arial"/>
          <w:bCs/>
          <w:color w:val="000000"/>
          <w:spacing w:val="-2"/>
          <w:sz w:val="20"/>
          <w:lang w:eastAsia="ru-RU"/>
        </w:rPr>
        <w:t>а</w:t>
      </w:r>
      <w:r w:rsidR="0084410A">
        <w:rPr>
          <w:rFonts w:ascii="Arial" w:hAnsi="Arial" w:cs="Arial"/>
          <w:bCs/>
          <w:color w:val="000000"/>
          <w:spacing w:val="-2"/>
          <w:sz w:val="20"/>
          <w:lang w:eastAsia="ru-RU"/>
        </w:rPr>
        <w:t>виаработ</w:t>
      </w:r>
      <w:proofErr w:type="spellEnd"/>
      <w:r w:rsidR="004A037D">
        <w:rPr>
          <w:rFonts w:ascii="Arial" w:hAnsi="Arial" w:cs="Arial"/>
          <w:bCs/>
          <w:color w:val="000000"/>
          <w:spacing w:val="-2"/>
          <w:sz w:val="20"/>
          <w:lang w:eastAsia="ru-RU"/>
        </w:rPr>
        <w:t xml:space="preserve"> на воздушном судне (далее</w:t>
      </w:r>
      <w:r w:rsidR="00E664A4" w:rsidRPr="00E664A4">
        <w:rPr>
          <w:rFonts w:ascii="Arial" w:hAnsi="Arial" w:cs="Arial"/>
          <w:bCs/>
          <w:color w:val="000000"/>
          <w:spacing w:val="-2"/>
          <w:sz w:val="20"/>
          <w:lang w:eastAsia="ru-RU"/>
        </w:rPr>
        <w:t>-</w:t>
      </w:r>
      <w:r w:rsidR="004A037D">
        <w:rPr>
          <w:rFonts w:ascii="Arial" w:hAnsi="Arial" w:cs="Arial"/>
          <w:bCs/>
          <w:color w:val="000000"/>
          <w:spacing w:val="-2"/>
          <w:sz w:val="20"/>
          <w:lang w:eastAsia="ru-RU"/>
        </w:rPr>
        <w:t>ВС)</w:t>
      </w:r>
      <w:r w:rsidR="00E6434F" w:rsidRPr="00AF2269">
        <w:rPr>
          <w:rFonts w:ascii="Arial" w:hAnsi="Arial" w:cs="Arial"/>
          <w:bCs/>
          <w:color w:val="000000"/>
          <w:spacing w:val="-2"/>
          <w:sz w:val="20"/>
          <w:lang w:eastAsia="ru-RU"/>
        </w:rPr>
        <w:t xml:space="preserve"> </w:t>
      </w:r>
      <w:r w:rsidR="00675EA5" w:rsidRPr="00AF2269">
        <w:rPr>
          <w:rFonts w:ascii="Arial" w:hAnsi="Arial" w:cs="Arial"/>
          <w:bCs/>
          <w:color w:val="000000"/>
          <w:spacing w:val="-2"/>
          <w:sz w:val="20"/>
          <w:lang w:eastAsia="ru-RU"/>
        </w:rPr>
        <w:t xml:space="preserve">в соответствии с </w:t>
      </w:r>
      <w:r w:rsidR="004A037D" w:rsidRPr="00AF2269">
        <w:rPr>
          <w:rFonts w:ascii="Arial" w:hAnsi="Arial" w:cs="Arial"/>
          <w:bCs/>
          <w:color w:val="000000"/>
          <w:spacing w:val="-2"/>
          <w:sz w:val="20"/>
          <w:lang w:eastAsia="ru-RU"/>
        </w:rPr>
        <w:t>письменн</w:t>
      </w:r>
      <w:r w:rsidR="006A5282">
        <w:rPr>
          <w:rFonts w:ascii="Arial" w:hAnsi="Arial" w:cs="Arial"/>
          <w:bCs/>
          <w:color w:val="000000"/>
          <w:spacing w:val="-2"/>
          <w:sz w:val="20"/>
          <w:lang w:eastAsia="ru-RU"/>
        </w:rPr>
        <w:t>ым</w:t>
      </w:r>
      <w:r w:rsidR="004A037D" w:rsidRPr="00AF2269">
        <w:rPr>
          <w:rFonts w:ascii="Arial" w:hAnsi="Arial" w:cs="Arial"/>
          <w:bCs/>
          <w:color w:val="000000"/>
          <w:spacing w:val="-2"/>
          <w:sz w:val="20"/>
          <w:lang w:eastAsia="ru-RU"/>
        </w:rPr>
        <w:t xml:space="preserve"> </w:t>
      </w:r>
      <w:r w:rsidR="007C4A2A" w:rsidRPr="00AF2269">
        <w:rPr>
          <w:rFonts w:ascii="Arial" w:hAnsi="Arial" w:cs="Arial"/>
          <w:bCs/>
          <w:color w:val="000000"/>
          <w:spacing w:val="-2"/>
          <w:sz w:val="20"/>
          <w:lang w:eastAsia="ru-RU"/>
        </w:rPr>
        <w:t>Заказом</w:t>
      </w:r>
      <w:r w:rsidR="00E664A4" w:rsidRPr="00E664A4">
        <w:rPr>
          <w:rFonts w:ascii="Arial" w:hAnsi="Arial" w:cs="Arial"/>
          <w:bCs/>
          <w:color w:val="000000"/>
          <w:spacing w:val="-2"/>
          <w:sz w:val="20"/>
          <w:lang w:eastAsia="ru-RU"/>
        </w:rPr>
        <w:t xml:space="preserve"> </w:t>
      </w:r>
      <w:r w:rsidR="00E664A4">
        <w:rPr>
          <w:rFonts w:ascii="Arial" w:hAnsi="Arial" w:cs="Arial"/>
          <w:bCs/>
          <w:color w:val="000000"/>
          <w:spacing w:val="-2"/>
          <w:sz w:val="20"/>
          <w:lang w:eastAsia="ru-RU"/>
        </w:rPr>
        <w:t>Заказчика</w:t>
      </w:r>
      <w:r w:rsidR="006A5282">
        <w:rPr>
          <w:rFonts w:ascii="Arial" w:hAnsi="Arial" w:cs="Arial"/>
          <w:bCs/>
          <w:color w:val="000000"/>
          <w:spacing w:val="-2"/>
          <w:sz w:val="20"/>
          <w:lang w:eastAsia="ru-RU"/>
        </w:rPr>
        <w:t xml:space="preserve"> </w:t>
      </w:r>
      <w:r w:rsidR="00DC5D4B">
        <w:rPr>
          <w:rFonts w:ascii="Arial" w:hAnsi="Arial" w:cs="Arial"/>
          <w:bCs/>
          <w:color w:val="000000"/>
          <w:spacing w:val="-2"/>
          <w:sz w:val="20"/>
          <w:lang w:eastAsia="ru-RU"/>
        </w:rPr>
        <w:t>(</w:t>
      </w:r>
      <w:r w:rsidR="00E664A4">
        <w:rPr>
          <w:rFonts w:ascii="Arial" w:hAnsi="Arial" w:cs="Arial"/>
          <w:bCs/>
          <w:color w:val="000000"/>
          <w:spacing w:val="-2"/>
          <w:sz w:val="20"/>
          <w:lang w:eastAsia="ru-RU"/>
        </w:rPr>
        <w:t>дале</w:t>
      </w:r>
      <w:proofErr w:type="gramStart"/>
      <w:r w:rsidR="00E664A4">
        <w:rPr>
          <w:rFonts w:ascii="Arial" w:hAnsi="Arial" w:cs="Arial"/>
          <w:bCs/>
          <w:color w:val="000000"/>
          <w:spacing w:val="-2"/>
          <w:sz w:val="20"/>
          <w:lang w:eastAsia="ru-RU"/>
        </w:rPr>
        <w:t>е</w:t>
      </w:r>
      <w:r w:rsidR="00E664A4" w:rsidRPr="00E664A4">
        <w:rPr>
          <w:rFonts w:ascii="Arial" w:hAnsi="Arial" w:cs="Arial"/>
          <w:bCs/>
          <w:color w:val="000000"/>
          <w:spacing w:val="-2"/>
          <w:sz w:val="20"/>
          <w:lang w:eastAsia="ru-RU"/>
        </w:rPr>
        <w:t>-</w:t>
      </w:r>
      <w:proofErr w:type="gramEnd"/>
      <w:r w:rsidR="00DC5D4B">
        <w:rPr>
          <w:rFonts w:ascii="Arial" w:hAnsi="Arial" w:cs="Arial"/>
          <w:bCs/>
          <w:color w:val="000000"/>
          <w:spacing w:val="-2"/>
          <w:sz w:val="20"/>
          <w:lang w:eastAsia="ru-RU"/>
        </w:rPr>
        <w:t>«Заказ»)</w:t>
      </w:r>
      <w:r w:rsidRPr="00AF2269">
        <w:rPr>
          <w:rFonts w:ascii="Arial" w:hAnsi="Arial" w:cs="Arial"/>
          <w:bCs/>
          <w:color w:val="000000"/>
          <w:spacing w:val="-2"/>
          <w:sz w:val="20"/>
          <w:lang w:eastAsia="ru-RU"/>
        </w:rPr>
        <w:t>,</w:t>
      </w:r>
      <w:r w:rsidRPr="00F31B42">
        <w:rPr>
          <w:rFonts w:ascii="Arial" w:hAnsi="Arial" w:cs="Arial"/>
          <w:bCs/>
          <w:color w:val="000000"/>
          <w:spacing w:val="-2"/>
          <w:sz w:val="20"/>
          <w:lang w:eastAsia="ru-RU"/>
        </w:rPr>
        <w:t xml:space="preserve"> а Заказчик обязуется </w:t>
      </w:r>
      <w:r w:rsidR="00E6434F" w:rsidRPr="00E6434F">
        <w:rPr>
          <w:rFonts w:ascii="Arial" w:hAnsi="Arial" w:cs="Arial"/>
          <w:bCs/>
          <w:color w:val="000000"/>
          <w:spacing w:val="-2"/>
          <w:sz w:val="20"/>
          <w:lang w:eastAsia="ru-RU"/>
        </w:rPr>
        <w:t xml:space="preserve">принять оказанные ему услуги </w:t>
      </w:r>
      <w:r w:rsidR="00E6434F">
        <w:rPr>
          <w:rFonts w:ascii="Arial" w:hAnsi="Arial" w:cs="Arial"/>
          <w:bCs/>
          <w:color w:val="000000"/>
          <w:spacing w:val="-2"/>
          <w:sz w:val="20"/>
          <w:lang w:eastAsia="ru-RU"/>
        </w:rPr>
        <w:t xml:space="preserve">и </w:t>
      </w:r>
      <w:r w:rsidRPr="00F31B42">
        <w:rPr>
          <w:rFonts w:ascii="Arial" w:hAnsi="Arial" w:cs="Arial"/>
          <w:bCs/>
          <w:color w:val="000000"/>
          <w:spacing w:val="-2"/>
          <w:sz w:val="20"/>
          <w:lang w:eastAsia="ru-RU"/>
        </w:rPr>
        <w:t xml:space="preserve">оплатить </w:t>
      </w:r>
      <w:r w:rsidR="00675EA5" w:rsidRPr="00F31B42">
        <w:rPr>
          <w:rFonts w:ascii="Arial" w:hAnsi="Arial" w:cs="Arial"/>
          <w:bCs/>
          <w:color w:val="000000"/>
          <w:spacing w:val="-2"/>
          <w:sz w:val="20"/>
          <w:lang w:eastAsia="ru-RU"/>
        </w:rPr>
        <w:t xml:space="preserve">Исполнителю </w:t>
      </w:r>
      <w:r w:rsidR="00E6434F">
        <w:rPr>
          <w:rFonts w:ascii="Arial" w:hAnsi="Arial" w:cs="Arial"/>
          <w:bCs/>
          <w:color w:val="000000"/>
          <w:spacing w:val="-2"/>
          <w:sz w:val="20"/>
          <w:lang w:eastAsia="ru-RU"/>
        </w:rPr>
        <w:t xml:space="preserve">их </w:t>
      </w:r>
      <w:r w:rsidR="00675EA5" w:rsidRPr="00F31B42">
        <w:rPr>
          <w:rFonts w:ascii="Arial" w:hAnsi="Arial" w:cs="Arial"/>
          <w:bCs/>
          <w:color w:val="000000"/>
          <w:spacing w:val="-2"/>
          <w:sz w:val="20"/>
          <w:lang w:eastAsia="ru-RU"/>
        </w:rPr>
        <w:t>стоимость</w:t>
      </w:r>
      <w:r w:rsidR="00EC3C91">
        <w:rPr>
          <w:rFonts w:ascii="Arial" w:hAnsi="Arial" w:cs="Arial"/>
          <w:bCs/>
          <w:color w:val="000000"/>
          <w:spacing w:val="-2"/>
          <w:sz w:val="20"/>
          <w:lang w:eastAsia="ru-RU"/>
        </w:rPr>
        <w:t>.</w:t>
      </w:r>
      <w:r w:rsidR="00FB7425" w:rsidRPr="00FB7425">
        <w:rPr>
          <w:rFonts w:ascii="Arial" w:hAnsi="Arial" w:cs="Arial"/>
          <w:bCs/>
          <w:color w:val="000000"/>
          <w:spacing w:val="-2"/>
          <w:sz w:val="20"/>
          <w:lang w:eastAsia="ru-RU"/>
        </w:rPr>
        <w:t xml:space="preserve"> </w:t>
      </w:r>
      <w:r w:rsidR="00FB7425">
        <w:rPr>
          <w:rFonts w:ascii="Arial" w:hAnsi="Arial" w:cs="Arial"/>
          <w:bCs/>
          <w:color w:val="000000"/>
          <w:spacing w:val="-2"/>
          <w:sz w:val="20"/>
          <w:lang w:eastAsia="ru-RU"/>
        </w:rPr>
        <w:t>Форма «Заказа» приведена в Приложении №1 к настоящему Договору.</w:t>
      </w:r>
    </w:p>
    <w:p w:rsidR="006F72DC" w:rsidRPr="00EF013A" w:rsidRDefault="006F72DC" w:rsidP="00EF013A">
      <w:pPr>
        <w:widowControl w:val="0"/>
        <w:numPr>
          <w:ilvl w:val="1"/>
          <w:numId w:val="11"/>
        </w:numPr>
        <w:shd w:val="clear" w:color="auto" w:fill="FFFFFF"/>
        <w:suppressAutoHyphens w:val="0"/>
        <w:autoSpaceDE w:val="0"/>
        <w:autoSpaceDN w:val="0"/>
        <w:adjustRightInd w:val="0"/>
        <w:spacing w:before="120" w:after="120"/>
        <w:ind w:left="709" w:hanging="567"/>
        <w:jc w:val="both"/>
        <w:rPr>
          <w:rFonts w:ascii="Arial" w:hAnsi="Arial" w:cs="Arial"/>
          <w:bCs/>
          <w:color w:val="000000"/>
          <w:spacing w:val="-2"/>
          <w:sz w:val="20"/>
          <w:lang w:eastAsia="ru-RU"/>
        </w:rPr>
      </w:pPr>
      <w:r w:rsidRPr="00EF013A">
        <w:rPr>
          <w:rFonts w:ascii="Arial" w:hAnsi="Arial" w:cs="Arial"/>
          <w:bCs/>
          <w:color w:val="000000"/>
          <w:spacing w:val="-2"/>
          <w:sz w:val="20"/>
          <w:lang w:eastAsia="ru-RU"/>
        </w:rPr>
        <w:t>Услуги, оказываемые Исполнителем по настоящему Договору, включают в себя (но не ограничиваются):</w:t>
      </w:r>
    </w:p>
    <w:p w:rsidR="006F72DC" w:rsidRPr="006F72DC" w:rsidRDefault="006F72DC" w:rsidP="00EF013A">
      <w:pPr>
        <w:widowControl w:val="0"/>
        <w:numPr>
          <w:ilvl w:val="2"/>
          <w:numId w:val="11"/>
        </w:numPr>
        <w:shd w:val="clear" w:color="auto" w:fill="FFFFFF"/>
        <w:tabs>
          <w:tab w:val="left" w:pos="1134"/>
        </w:tabs>
        <w:suppressAutoHyphens w:val="0"/>
        <w:autoSpaceDE w:val="0"/>
        <w:autoSpaceDN w:val="0"/>
        <w:adjustRightInd w:val="0"/>
        <w:spacing w:before="120" w:after="120"/>
        <w:ind w:left="1134" w:hanging="567"/>
        <w:jc w:val="both"/>
        <w:rPr>
          <w:rFonts w:ascii="Arial" w:hAnsi="Arial" w:cs="Arial"/>
          <w:bCs/>
          <w:color w:val="000000"/>
          <w:spacing w:val="-2"/>
          <w:sz w:val="20"/>
          <w:lang w:eastAsia="ru-RU"/>
        </w:rPr>
      </w:pPr>
      <w:r w:rsidRPr="006F72DC">
        <w:rPr>
          <w:rFonts w:ascii="Arial" w:hAnsi="Arial" w:cs="Arial"/>
          <w:bCs/>
          <w:color w:val="000000"/>
          <w:spacing w:val="-2"/>
          <w:sz w:val="20"/>
          <w:lang w:eastAsia="ru-RU"/>
        </w:rPr>
        <w:t xml:space="preserve">Поиск </w:t>
      </w:r>
      <w:r>
        <w:rPr>
          <w:rFonts w:ascii="Arial" w:hAnsi="Arial" w:cs="Arial"/>
          <w:bCs/>
          <w:color w:val="000000"/>
          <w:spacing w:val="-2"/>
          <w:sz w:val="20"/>
          <w:lang w:eastAsia="ru-RU"/>
        </w:rPr>
        <w:t>воздушного судна</w:t>
      </w:r>
      <w:r w:rsidRPr="006F72DC">
        <w:rPr>
          <w:rFonts w:ascii="Arial" w:hAnsi="Arial" w:cs="Arial"/>
          <w:bCs/>
          <w:color w:val="000000"/>
          <w:spacing w:val="-2"/>
          <w:sz w:val="20"/>
          <w:lang w:eastAsia="ru-RU"/>
        </w:rPr>
        <w:t xml:space="preserve"> для </w:t>
      </w:r>
      <w:r w:rsidR="00220607" w:rsidRPr="006F72DC">
        <w:rPr>
          <w:rFonts w:ascii="Arial" w:hAnsi="Arial" w:cs="Arial"/>
          <w:bCs/>
          <w:color w:val="000000"/>
          <w:spacing w:val="-2"/>
          <w:sz w:val="20"/>
          <w:lang w:eastAsia="ru-RU"/>
        </w:rPr>
        <w:t xml:space="preserve">выполнения </w:t>
      </w:r>
      <w:r w:rsidR="00220607">
        <w:rPr>
          <w:rFonts w:ascii="Arial" w:hAnsi="Arial" w:cs="Arial"/>
          <w:bCs/>
          <w:color w:val="000000"/>
          <w:spacing w:val="-2"/>
          <w:sz w:val="20"/>
          <w:lang w:eastAsia="ru-RU"/>
        </w:rPr>
        <w:t>задач</w:t>
      </w:r>
      <w:r w:rsidR="007C2606">
        <w:rPr>
          <w:rFonts w:ascii="Arial" w:hAnsi="Arial" w:cs="Arial"/>
          <w:bCs/>
          <w:color w:val="000000"/>
          <w:spacing w:val="-2"/>
          <w:sz w:val="20"/>
          <w:lang w:eastAsia="ru-RU"/>
        </w:rPr>
        <w:t xml:space="preserve"> Заказчика</w:t>
      </w:r>
      <w:r w:rsidRPr="006F72DC">
        <w:rPr>
          <w:rFonts w:ascii="Arial" w:hAnsi="Arial" w:cs="Arial"/>
          <w:bCs/>
          <w:color w:val="000000"/>
          <w:spacing w:val="-2"/>
          <w:sz w:val="20"/>
          <w:lang w:eastAsia="ru-RU"/>
        </w:rPr>
        <w:t xml:space="preserve"> в соответствии с </w:t>
      </w:r>
      <w:r>
        <w:rPr>
          <w:rFonts w:ascii="Arial" w:hAnsi="Arial" w:cs="Arial"/>
          <w:bCs/>
          <w:color w:val="000000"/>
          <w:spacing w:val="-2"/>
          <w:sz w:val="20"/>
          <w:lang w:eastAsia="ru-RU"/>
        </w:rPr>
        <w:t>«Заказом»</w:t>
      </w:r>
      <w:r w:rsidRPr="006F72DC">
        <w:rPr>
          <w:rFonts w:ascii="Arial" w:hAnsi="Arial" w:cs="Arial"/>
          <w:bCs/>
          <w:color w:val="000000"/>
          <w:spacing w:val="-2"/>
          <w:sz w:val="20"/>
          <w:lang w:eastAsia="ru-RU"/>
        </w:rPr>
        <w:t>;</w:t>
      </w:r>
    </w:p>
    <w:p w:rsidR="006F72DC" w:rsidRPr="006F72DC" w:rsidRDefault="006F72DC" w:rsidP="00EF013A">
      <w:pPr>
        <w:widowControl w:val="0"/>
        <w:numPr>
          <w:ilvl w:val="2"/>
          <w:numId w:val="11"/>
        </w:numPr>
        <w:shd w:val="clear" w:color="auto" w:fill="FFFFFF"/>
        <w:tabs>
          <w:tab w:val="left" w:pos="1134"/>
        </w:tabs>
        <w:suppressAutoHyphens w:val="0"/>
        <w:autoSpaceDE w:val="0"/>
        <w:autoSpaceDN w:val="0"/>
        <w:adjustRightInd w:val="0"/>
        <w:spacing w:before="120" w:after="120"/>
        <w:ind w:left="1134" w:hanging="567"/>
        <w:jc w:val="both"/>
        <w:rPr>
          <w:rFonts w:ascii="Arial" w:hAnsi="Arial" w:cs="Arial"/>
          <w:bCs/>
          <w:color w:val="000000"/>
          <w:spacing w:val="-2"/>
          <w:sz w:val="20"/>
          <w:lang w:eastAsia="ru-RU"/>
        </w:rPr>
      </w:pPr>
      <w:r w:rsidRPr="006F72DC">
        <w:rPr>
          <w:rFonts w:ascii="Arial" w:hAnsi="Arial" w:cs="Arial"/>
          <w:bCs/>
          <w:color w:val="000000"/>
          <w:spacing w:val="-2"/>
          <w:sz w:val="20"/>
          <w:lang w:eastAsia="ru-RU"/>
        </w:rPr>
        <w:t xml:space="preserve">Организация </w:t>
      </w:r>
      <w:r w:rsidR="004A037D">
        <w:rPr>
          <w:rFonts w:ascii="Arial" w:hAnsi="Arial" w:cs="Arial"/>
          <w:bCs/>
          <w:color w:val="000000"/>
          <w:spacing w:val="-2"/>
          <w:sz w:val="20"/>
          <w:lang w:eastAsia="ru-RU"/>
        </w:rPr>
        <w:t xml:space="preserve">комплекса услуг для </w:t>
      </w:r>
      <w:r w:rsidR="00220607" w:rsidRPr="006F72DC">
        <w:rPr>
          <w:rFonts w:ascii="Arial" w:hAnsi="Arial" w:cs="Arial"/>
          <w:bCs/>
          <w:color w:val="000000"/>
          <w:spacing w:val="-2"/>
          <w:sz w:val="20"/>
          <w:lang w:eastAsia="ru-RU"/>
        </w:rPr>
        <w:t xml:space="preserve">выполнения </w:t>
      </w:r>
      <w:r w:rsidR="00220607">
        <w:rPr>
          <w:rFonts w:ascii="Arial" w:hAnsi="Arial" w:cs="Arial"/>
          <w:bCs/>
          <w:color w:val="000000"/>
          <w:spacing w:val="-2"/>
          <w:sz w:val="20"/>
          <w:lang w:eastAsia="ru-RU"/>
        </w:rPr>
        <w:t>полета</w:t>
      </w:r>
      <w:r w:rsidR="004A037D">
        <w:rPr>
          <w:rFonts w:ascii="Arial" w:hAnsi="Arial" w:cs="Arial"/>
          <w:bCs/>
          <w:color w:val="000000"/>
          <w:spacing w:val="-2"/>
          <w:sz w:val="20"/>
          <w:lang w:eastAsia="ru-RU"/>
        </w:rPr>
        <w:t xml:space="preserve"> на</w:t>
      </w:r>
      <w:r w:rsidRPr="006F72DC">
        <w:rPr>
          <w:rFonts w:ascii="Arial" w:hAnsi="Arial" w:cs="Arial"/>
          <w:bCs/>
          <w:color w:val="000000"/>
          <w:spacing w:val="-2"/>
          <w:sz w:val="20"/>
          <w:lang w:eastAsia="ru-RU"/>
        </w:rPr>
        <w:t xml:space="preserve"> </w:t>
      </w:r>
      <w:proofErr w:type="gramStart"/>
      <w:r w:rsidRPr="006F72DC">
        <w:rPr>
          <w:rFonts w:ascii="Arial" w:hAnsi="Arial" w:cs="Arial"/>
          <w:bCs/>
          <w:color w:val="000000"/>
          <w:spacing w:val="-2"/>
          <w:sz w:val="20"/>
          <w:lang w:eastAsia="ru-RU"/>
        </w:rPr>
        <w:t>привлечённым</w:t>
      </w:r>
      <w:proofErr w:type="gramEnd"/>
      <w:r w:rsidRPr="006F72DC">
        <w:rPr>
          <w:rFonts w:ascii="Arial" w:hAnsi="Arial" w:cs="Arial"/>
          <w:bCs/>
          <w:color w:val="000000"/>
          <w:spacing w:val="-2"/>
          <w:sz w:val="20"/>
          <w:lang w:eastAsia="ru-RU"/>
        </w:rPr>
        <w:t xml:space="preserve"> для этих целей </w:t>
      </w:r>
      <w:r>
        <w:rPr>
          <w:rFonts w:ascii="Arial" w:hAnsi="Arial" w:cs="Arial"/>
          <w:bCs/>
          <w:color w:val="000000"/>
          <w:spacing w:val="-2"/>
          <w:sz w:val="20"/>
          <w:lang w:eastAsia="ru-RU"/>
        </w:rPr>
        <w:t>воздушн</w:t>
      </w:r>
      <w:r w:rsidR="004A037D">
        <w:rPr>
          <w:rFonts w:ascii="Arial" w:hAnsi="Arial" w:cs="Arial"/>
          <w:bCs/>
          <w:color w:val="000000"/>
          <w:spacing w:val="-2"/>
          <w:sz w:val="20"/>
          <w:lang w:eastAsia="ru-RU"/>
        </w:rPr>
        <w:t>о</w:t>
      </w:r>
      <w:r>
        <w:rPr>
          <w:rFonts w:ascii="Arial" w:hAnsi="Arial" w:cs="Arial"/>
          <w:bCs/>
          <w:color w:val="000000"/>
          <w:spacing w:val="-2"/>
          <w:sz w:val="20"/>
          <w:lang w:eastAsia="ru-RU"/>
        </w:rPr>
        <w:t>м судн</w:t>
      </w:r>
      <w:r w:rsidR="004A037D">
        <w:rPr>
          <w:rFonts w:ascii="Arial" w:hAnsi="Arial" w:cs="Arial"/>
          <w:bCs/>
          <w:color w:val="000000"/>
          <w:spacing w:val="-2"/>
          <w:sz w:val="20"/>
          <w:lang w:eastAsia="ru-RU"/>
        </w:rPr>
        <w:t>е</w:t>
      </w:r>
      <w:r>
        <w:rPr>
          <w:rFonts w:ascii="Arial" w:hAnsi="Arial" w:cs="Arial"/>
          <w:bCs/>
          <w:color w:val="000000"/>
          <w:spacing w:val="-2"/>
          <w:sz w:val="20"/>
          <w:lang w:eastAsia="ru-RU"/>
        </w:rPr>
        <w:t>;</w:t>
      </w:r>
    </w:p>
    <w:p w:rsidR="006F72DC" w:rsidRPr="006F72DC" w:rsidRDefault="006F72DC" w:rsidP="00EF013A">
      <w:pPr>
        <w:numPr>
          <w:ilvl w:val="2"/>
          <w:numId w:val="11"/>
        </w:numPr>
        <w:tabs>
          <w:tab w:val="left" w:pos="1134"/>
        </w:tabs>
        <w:ind w:left="1134" w:hanging="567"/>
        <w:jc w:val="both"/>
        <w:rPr>
          <w:rFonts w:ascii="Arial" w:hAnsi="Arial" w:cs="Arial"/>
          <w:bCs/>
          <w:color w:val="000000"/>
          <w:spacing w:val="-2"/>
          <w:sz w:val="20"/>
          <w:lang w:eastAsia="ru-RU"/>
        </w:rPr>
      </w:pPr>
      <w:r>
        <w:rPr>
          <w:rFonts w:ascii="Arial" w:hAnsi="Arial" w:cs="Arial"/>
          <w:bCs/>
          <w:color w:val="000000"/>
          <w:spacing w:val="-2"/>
          <w:sz w:val="20"/>
          <w:lang w:eastAsia="ru-RU"/>
        </w:rPr>
        <w:t xml:space="preserve"> </w:t>
      </w:r>
      <w:proofErr w:type="gramStart"/>
      <w:r w:rsidR="006223F0">
        <w:rPr>
          <w:rFonts w:ascii="Arial" w:hAnsi="Arial" w:cs="Arial"/>
          <w:bCs/>
          <w:color w:val="000000"/>
          <w:spacing w:val="-2"/>
          <w:sz w:val="20"/>
          <w:lang w:eastAsia="ru-RU"/>
        </w:rPr>
        <w:t xml:space="preserve">Контроль </w:t>
      </w:r>
      <w:r w:rsidR="007C2606">
        <w:rPr>
          <w:rFonts w:ascii="Arial" w:hAnsi="Arial" w:cs="Arial"/>
          <w:bCs/>
          <w:color w:val="000000"/>
          <w:spacing w:val="-2"/>
          <w:sz w:val="20"/>
          <w:lang w:eastAsia="ru-RU"/>
        </w:rPr>
        <w:t>за</w:t>
      </w:r>
      <w:proofErr w:type="gramEnd"/>
      <w:r w:rsidR="007C2606">
        <w:rPr>
          <w:rFonts w:ascii="Arial" w:hAnsi="Arial" w:cs="Arial"/>
          <w:bCs/>
          <w:color w:val="000000"/>
          <w:spacing w:val="-2"/>
          <w:sz w:val="20"/>
          <w:lang w:eastAsia="ru-RU"/>
        </w:rPr>
        <w:t xml:space="preserve"> ВС на всем протяжении полета</w:t>
      </w:r>
      <w:r w:rsidRPr="006F72DC">
        <w:rPr>
          <w:rFonts w:ascii="Arial" w:hAnsi="Arial" w:cs="Arial"/>
          <w:bCs/>
          <w:color w:val="000000"/>
          <w:spacing w:val="-2"/>
          <w:sz w:val="20"/>
          <w:lang w:eastAsia="ru-RU"/>
        </w:rPr>
        <w:t xml:space="preserve"> в соо</w:t>
      </w:r>
      <w:r>
        <w:rPr>
          <w:rFonts w:ascii="Arial" w:hAnsi="Arial" w:cs="Arial"/>
          <w:bCs/>
          <w:color w:val="000000"/>
          <w:spacing w:val="-2"/>
          <w:sz w:val="20"/>
          <w:lang w:eastAsia="ru-RU"/>
        </w:rPr>
        <w:t>тветствии с «Заказом».</w:t>
      </w:r>
    </w:p>
    <w:p w:rsidR="006F72DC" w:rsidRDefault="006F72DC" w:rsidP="006F310A">
      <w:pPr>
        <w:widowControl w:val="0"/>
        <w:shd w:val="clear" w:color="auto" w:fill="FFFFFF"/>
        <w:suppressAutoHyphens w:val="0"/>
        <w:autoSpaceDE w:val="0"/>
        <w:autoSpaceDN w:val="0"/>
        <w:adjustRightInd w:val="0"/>
        <w:spacing w:before="120" w:after="120"/>
        <w:jc w:val="both"/>
        <w:rPr>
          <w:rFonts w:ascii="Arial" w:hAnsi="Arial" w:cs="Arial"/>
          <w:bCs/>
          <w:color w:val="000000"/>
          <w:spacing w:val="-2"/>
          <w:sz w:val="20"/>
          <w:lang w:eastAsia="ru-RU"/>
        </w:rPr>
      </w:pPr>
    </w:p>
    <w:p w:rsidR="00675EA5" w:rsidRPr="00F31B42" w:rsidRDefault="00675EA5" w:rsidP="0084410A">
      <w:pPr>
        <w:widowControl w:val="0"/>
        <w:numPr>
          <w:ilvl w:val="0"/>
          <w:numId w:val="11"/>
        </w:numPr>
        <w:shd w:val="clear" w:color="auto" w:fill="FFFFFF"/>
        <w:suppressAutoHyphens w:val="0"/>
        <w:autoSpaceDE w:val="0"/>
        <w:autoSpaceDN w:val="0"/>
        <w:adjustRightInd w:val="0"/>
        <w:spacing w:before="120" w:after="120" w:line="360" w:lineRule="auto"/>
        <w:jc w:val="both"/>
        <w:rPr>
          <w:rFonts w:ascii="Arial" w:hAnsi="Arial" w:cs="Arial"/>
          <w:b/>
          <w:bCs/>
          <w:color w:val="000000"/>
          <w:spacing w:val="-2"/>
          <w:sz w:val="20"/>
          <w:lang w:eastAsia="ru-RU"/>
        </w:rPr>
      </w:pPr>
      <w:r w:rsidRPr="00F31B42">
        <w:rPr>
          <w:rFonts w:ascii="Arial" w:hAnsi="Arial" w:cs="Arial"/>
          <w:b/>
          <w:bCs/>
          <w:color w:val="000000"/>
          <w:spacing w:val="-2"/>
          <w:sz w:val="20"/>
          <w:lang w:eastAsia="ru-RU"/>
        </w:rPr>
        <w:t>ПРАВА И ОБЯЗАННОСТИ СТОРОН</w:t>
      </w:r>
    </w:p>
    <w:p w:rsidR="00675EA5" w:rsidRPr="00F31B42" w:rsidRDefault="00F31B42"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Pr>
          <w:rFonts w:ascii="Arial" w:hAnsi="Arial" w:cs="Arial"/>
          <w:bCs/>
          <w:color w:val="000000"/>
          <w:spacing w:val="-2"/>
          <w:sz w:val="20"/>
          <w:lang w:eastAsia="ru-RU"/>
        </w:rPr>
        <w:t>Исполнитель обязуется</w:t>
      </w:r>
      <w:r w:rsidR="00675EA5" w:rsidRPr="00F31B42">
        <w:rPr>
          <w:rFonts w:ascii="Arial" w:hAnsi="Arial" w:cs="Arial"/>
          <w:bCs/>
          <w:color w:val="000000"/>
          <w:spacing w:val="-2"/>
          <w:sz w:val="20"/>
          <w:lang w:eastAsia="ru-RU"/>
        </w:rPr>
        <w:t>:</w:t>
      </w:r>
    </w:p>
    <w:p w:rsidR="00675EA5" w:rsidRPr="00E664A4" w:rsidRDefault="00E009E0" w:rsidP="0084410A">
      <w:pPr>
        <w:widowControl w:val="0"/>
        <w:numPr>
          <w:ilvl w:val="2"/>
          <w:numId w:val="11"/>
        </w:numPr>
        <w:shd w:val="clear" w:color="auto" w:fill="FFFFFF"/>
        <w:suppressAutoHyphens w:val="0"/>
        <w:autoSpaceDE w:val="0"/>
        <w:autoSpaceDN w:val="0"/>
        <w:adjustRightInd w:val="0"/>
        <w:spacing w:before="120" w:after="120"/>
        <w:ind w:left="1134" w:hanging="567"/>
        <w:jc w:val="both"/>
        <w:rPr>
          <w:rFonts w:ascii="Arial" w:hAnsi="Arial" w:cs="Arial"/>
          <w:bCs/>
          <w:color w:val="000000"/>
          <w:spacing w:val="-2"/>
          <w:sz w:val="20"/>
          <w:lang w:eastAsia="ru-RU"/>
        </w:rPr>
      </w:pPr>
      <w:r w:rsidRPr="00E664A4">
        <w:rPr>
          <w:rFonts w:ascii="Arial" w:hAnsi="Arial" w:cs="Arial"/>
          <w:bCs/>
          <w:color w:val="000000"/>
          <w:spacing w:val="-2"/>
          <w:sz w:val="20"/>
          <w:lang w:eastAsia="ru-RU"/>
        </w:rPr>
        <w:t xml:space="preserve">Получив </w:t>
      </w:r>
      <w:r w:rsidR="00EC3C91" w:rsidRPr="00E664A4">
        <w:rPr>
          <w:rFonts w:ascii="Arial" w:hAnsi="Arial" w:cs="Arial"/>
          <w:bCs/>
          <w:color w:val="000000"/>
          <w:spacing w:val="-2"/>
          <w:sz w:val="20"/>
          <w:lang w:eastAsia="ru-RU"/>
        </w:rPr>
        <w:t>запрос</w:t>
      </w:r>
      <w:r w:rsidRPr="00E664A4">
        <w:rPr>
          <w:rFonts w:ascii="Arial" w:hAnsi="Arial" w:cs="Arial"/>
          <w:bCs/>
          <w:color w:val="000000"/>
          <w:spacing w:val="-2"/>
          <w:sz w:val="20"/>
          <w:lang w:eastAsia="ru-RU"/>
        </w:rPr>
        <w:t xml:space="preserve"> Заказчика</w:t>
      </w:r>
      <w:r w:rsidR="00675EA5" w:rsidRPr="00E664A4">
        <w:rPr>
          <w:rFonts w:ascii="Arial" w:hAnsi="Arial" w:cs="Arial"/>
          <w:bCs/>
          <w:color w:val="000000"/>
          <w:spacing w:val="-2"/>
          <w:sz w:val="20"/>
          <w:lang w:eastAsia="ru-RU"/>
        </w:rPr>
        <w:t xml:space="preserve">, в разумный срок </w:t>
      </w:r>
      <w:r w:rsidR="004C63F1">
        <w:rPr>
          <w:rFonts w:ascii="Arial" w:hAnsi="Arial" w:cs="Arial"/>
          <w:bCs/>
          <w:color w:val="000000"/>
          <w:spacing w:val="-2"/>
          <w:sz w:val="20"/>
          <w:lang w:eastAsia="ru-RU"/>
        </w:rPr>
        <w:t>рассмотреть</w:t>
      </w:r>
      <w:r w:rsidR="00014B1C">
        <w:rPr>
          <w:rFonts w:ascii="Arial" w:hAnsi="Arial" w:cs="Arial"/>
          <w:bCs/>
          <w:color w:val="000000"/>
          <w:spacing w:val="-2"/>
          <w:sz w:val="20"/>
          <w:lang w:eastAsia="ru-RU"/>
        </w:rPr>
        <w:t xml:space="preserve"> его</w:t>
      </w:r>
      <w:r w:rsidR="004C63F1">
        <w:rPr>
          <w:rFonts w:ascii="Arial" w:hAnsi="Arial" w:cs="Arial"/>
          <w:bCs/>
          <w:color w:val="000000"/>
          <w:spacing w:val="-2"/>
          <w:sz w:val="20"/>
          <w:lang w:eastAsia="ru-RU"/>
        </w:rPr>
        <w:t xml:space="preserve"> и </w:t>
      </w:r>
      <w:r w:rsidR="00675EA5" w:rsidRPr="00E664A4">
        <w:rPr>
          <w:rFonts w:ascii="Arial" w:hAnsi="Arial" w:cs="Arial"/>
          <w:bCs/>
          <w:color w:val="000000"/>
          <w:spacing w:val="-2"/>
          <w:sz w:val="20"/>
          <w:lang w:eastAsia="ru-RU"/>
        </w:rPr>
        <w:t>дать ответ о</w:t>
      </w:r>
      <w:r w:rsidR="00014B1C">
        <w:rPr>
          <w:rFonts w:ascii="Arial" w:hAnsi="Arial" w:cs="Arial"/>
          <w:bCs/>
          <w:color w:val="000000"/>
          <w:spacing w:val="-2"/>
          <w:sz w:val="20"/>
          <w:lang w:eastAsia="ru-RU"/>
        </w:rPr>
        <w:t>б имеющейся</w:t>
      </w:r>
      <w:r w:rsidR="00675EA5" w:rsidRPr="00E664A4">
        <w:rPr>
          <w:rFonts w:ascii="Arial" w:hAnsi="Arial" w:cs="Arial"/>
          <w:bCs/>
          <w:color w:val="000000"/>
          <w:spacing w:val="-2"/>
          <w:sz w:val="20"/>
          <w:lang w:eastAsia="ru-RU"/>
        </w:rPr>
        <w:t xml:space="preserve"> технической возможности, условиях и</w:t>
      </w:r>
      <w:r w:rsidR="00CB164F">
        <w:rPr>
          <w:rFonts w:ascii="Arial" w:hAnsi="Arial" w:cs="Arial"/>
          <w:bCs/>
          <w:color w:val="000000"/>
          <w:spacing w:val="-2"/>
          <w:sz w:val="20"/>
          <w:lang w:eastAsia="ru-RU"/>
        </w:rPr>
        <w:t xml:space="preserve"> </w:t>
      </w:r>
      <w:r w:rsidR="00220607">
        <w:rPr>
          <w:rFonts w:ascii="Arial" w:hAnsi="Arial" w:cs="Arial"/>
          <w:bCs/>
          <w:color w:val="000000"/>
          <w:spacing w:val="-2"/>
          <w:sz w:val="20"/>
          <w:lang w:eastAsia="ru-RU"/>
        </w:rPr>
        <w:t>сроках выполнения</w:t>
      </w:r>
      <w:r w:rsidR="00CB164F">
        <w:rPr>
          <w:rFonts w:ascii="Arial" w:hAnsi="Arial" w:cs="Arial"/>
          <w:bCs/>
          <w:color w:val="000000"/>
          <w:spacing w:val="-2"/>
          <w:sz w:val="20"/>
          <w:lang w:eastAsia="ru-RU"/>
        </w:rPr>
        <w:t xml:space="preserve"> услуг</w:t>
      </w:r>
      <w:r w:rsidR="00E664A4">
        <w:rPr>
          <w:rFonts w:ascii="Arial" w:hAnsi="Arial" w:cs="Arial"/>
          <w:bCs/>
          <w:color w:val="000000"/>
          <w:spacing w:val="-2"/>
          <w:sz w:val="20"/>
          <w:lang w:eastAsia="ru-RU"/>
        </w:rPr>
        <w:t>,</w:t>
      </w:r>
      <w:r w:rsidR="007C4A2A" w:rsidRPr="00E664A4">
        <w:rPr>
          <w:rFonts w:ascii="Arial" w:hAnsi="Arial" w:cs="Arial"/>
          <w:bCs/>
          <w:color w:val="000000"/>
          <w:spacing w:val="-2"/>
          <w:sz w:val="20"/>
          <w:lang w:eastAsia="ru-RU"/>
        </w:rPr>
        <w:t xml:space="preserve"> </w:t>
      </w:r>
      <w:r w:rsidR="008D1579">
        <w:rPr>
          <w:rFonts w:ascii="Arial" w:hAnsi="Arial" w:cs="Arial"/>
          <w:bCs/>
          <w:color w:val="000000"/>
          <w:spacing w:val="-2"/>
          <w:sz w:val="20"/>
          <w:lang w:eastAsia="ru-RU"/>
        </w:rPr>
        <w:t xml:space="preserve">а также </w:t>
      </w:r>
      <w:r w:rsidR="00675EA5" w:rsidRPr="00E664A4">
        <w:rPr>
          <w:rFonts w:ascii="Arial" w:hAnsi="Arial" w:cs="Arial"/>
          <w:bCs/>
          <w:color w:val="000000"/>
          <w:spacing w:val="-2"/>
          <w:sz w:val="20"/>
          <w:lang w:eastAsia="ru-RU"/>
        </w:rPr>
        <w:t>сто</w:t>
      </w:r>
      <w:r w:rsidR="00645500" w:rsidRPr="00E664A4">
        <w:rPr>
          <w:rFonts w:ascii="Arial" w:hAnsi="Arial" w:cs="Arial"/>
          <w:bCs/>
          <w:color w:val="000000"/>
          <w:spacing w:val="-2"/>
          <w:sz w:val="20"/>
          <w:lang w:eastAsia="ru-RU"/>
        </w:rPr>
        <w:t>имости</w:t>
      </w:r>
      <w:r w:rsidR="00E664A4" w:rsidRPr="00E664A4">
        <w:rPr>
          <w:rFonts w:ascii="Arial" w:hAnsi="Arial" w:cs="Arial"/>
          <w:bCs/>
          <w:color w:val="000000"/>
          <w:spacing w:val="-2"/>
          <w:sz w:val="20"/>
          <w:lang w:eastAsia="ru-RU"/>
        </w:rPr>
        <w:t xml:space="preserve"> услуг Исполнителя</w:t>
      </w:r>
      <w:r w:rsidR="008D1579">
        <w:rPr>
          <w:rFonts w:ascii="Arial" w:hAnsi="Arial" w:cs="Arial"/>
          <w:bCs/>
          <w:color w:val="000000"/>
          <w:spacing w:val="-2"/>
          <w:sz w:val="20"/>
          <w:lang w:eastAsia="ru-RU"/>
        </w:rPr>
        <w:t xml:space="preserve"> с последующим направлением</w:t>
      </w:r>
      <w:r w:rsidR="004C63F1">
        <w:rPr>
          <w:rFonts w:ascii="Arial" w:hAnsi="Arial" w:cs="Arial"/>
          <w:bCs/>
          <w:color w:val="000000"/>
          <w:spacing w:val="-2"/>
          <w:sz w:val="20"/>
          <w:lang w:eastAsia="ru-RU"/>
        </w:rPr>
        <w:t xml:space="preserve"> </w:t>
      </w:r>
      <w:r w:rsidR="008D1579">
        <w:rPr>
          <w:rFonts w:ascii="Arial" w:hAnsi="Arial" w:cs="Arial"/>
          <w:bCs/>
          <w:color w:val="000000"/>
          <w:spacing w:val="-2"/>
          <w:sz w:val="20"/>
          <w:lang w:eastAsia="ru-RU"/>
        </w:rPr>
        <w:t>в</w:t>
      </w:r>
      <w:r w:rsidR="008645E6">
        <w:rPr>
          <w:rFonts w:ascii="Arial" w:hAnsi="Arial" w:cs="Arial"/>
          <w:bCs/>
          <w:color w:val="000000"/>
          <w:spacing w:val="-2"/>
          <w:sz w:val="20"/>
          <w:lang w:eastAsia="ru-RU"/>
        </w:rPr>
        <w:t xml:space="preserve"> адрес </w:t>
      </w:r>
      <w:r w:rsidR="00220607">
        <w:rPr>
          <w:rFonts w:ascii="Arial" w:hAnsi="Arial" w:cs="Arial"/>
          <w:bCs/>
          <w:color w:val="000000"/>
          <w:spacing w:val="-2"/>
          <w:sz w:val="20"/>
          <w:lang w:eastAsia="ru-RU"/>
        </w:rPr>
        <w:t>Заказчика сформированного</w:t>
      </w:r>
      <w:r w:rsidR="00EC3C91" w:rsidRPr="00E664A4">
        <w:rPr>
          <w:rFonts w:ascii="Arial" w:hAnsi="Arial" w:cs="Arial"/>
          <w:bCs/>
          <w:color w:val="000000"/>
          <w:spacing w:val="-2"/>
          <w:sz w:val="20"/>
          <w:lang w:eastAsia="ru-RU"/>
        </w:rPr>
        <w:t xml:space="preserve"> «За</w:t>
      </w:r>
      <w:r w:rsidR="007E58A5" w:rsidRPr="00E664A4">
        <w:rPr>
          <w:rFonts w:ascii="Arial" w:hAnsi="Arial" w:cs="Arial"/>
          <w:bCs/>
          <w:color w:val="000000"/>
          <w:spacing w:val="-2"/>
          <w:sz w:val="20"/>
          <w:lang w:eastAsia="ru-RU"/>
        </w:rPr>
        <w:t>каз</w:t>
      </w:r>
      <w:r w:rsidR="00ED7804">
        <w:rPr>
          <w:rFonts w:ascii="Arial" w:hAnsi="Arial" w:cs="Arial"/>
          <w:bCs/>
          <w:color w:val="000000"/>
          <w:spacing w:val="-2"/>
          <w:sz w:val="20"/>
          <w:lang w:eastAsia="ru-RU"/>
        </w:rPr>
        <w:t>а»</w:t>
      </w:r>
      <w:r w:rsidR="008D1579">
        <w:rPr>
          <w:rFonts w:ascii="Arial" w:hAnsi="Arial" w:cs="Arial"/>
          <w:bCs/>
          <w:color w:val="000000"/>
          <w:spacing w:val="-2"/>
          <w:sz w:val="20"/>
          <w:lang w:eastAsia="ru-RU"/>
        </w:rPr>
        <w:t xml:space="preserve"> с условиями и стоимостью оказания услуг</w:t>
      </w:r>
      <w:r w:rsidR="00645500" w:rsidRPr="00E664A4">
        <w:rPr>
          <w:rFonts w:ascii="Arial" w:hAnsi="Arial" w:cs="Arial"/>
          <w:bCs/>
          <w:color w:val="000000"/>
          <w:spacing w:val="-2"/>
          <w:sz w:val="20"/>
          <w:lang w:eastAsia="ru-RU"/>
        </w:rPr>
        <w:t>.</w:t>
      </w:r>
      <w:r w:rsidR="00EC3C91" w:rsidRPr="00E664A4">
        <w:rPr>
          <w:rFonts w:ascii="Arial" w:hAnsi="Arial" w:cs="Arial"/>
          <w:bCs/>
          <w:color w:val="000000"/>
          <w:spacing w:val="-2"/>
          <w:sz w:val="20"/>
          <w:lang w:eastAsia="ru-RU"/>
        </w:rPr>
        <w:t xml:space="preserve"> </w:t>
      </w:r>
    </w:p>
    <w:p w:rsidR="00675EA5" w:rsidRPr="00F31B42" w:rsidRDefault="00675EA5" w:rsidP="0084410A">
      <w:pPr>
        <w:widowControl w:val="0"/>
        <w:numPr>
          <w:ilvl w:val="2"/>
          <w:numId w:val="11"/>
        </w:numPr>
        <w:shd w:val="clear" w:color="auto" w:fill="FFFFFF"/>
        <w:suppressAutoHyphens w:val="0"/>
        <w:autoSpaceDE w:val="0"/>
        <w:autoSpaceDN w:val="0"/>
        <w:adjustRightInd w:val="0"/>
        <w:spacing w:before="120" w:after="120"/>
        <w:ind w:left="1134" w:hanging="567"/>
        <w:jc w:val="both"/>
        <w:rPr>
          <w:rFonts w:ascii="Arial" w:hAnsi="Arial" w:cs="Arial"/>
          <w:bCs/>
          <w:color w:val="000000"/>
          <w:spacing w:val="-2"/>
          <w:sz w:val="20"/>
          <w:lang w:eastAsia="ru-RU"/>
        </w:rPr>
      </w:pPr>
      <w:r w:rsidRPr="00F31B42">
        <w:rPr>
          <w:rFonts w:ascii="Arial" w:hAnsi="Arial" w:cs="Arial"/>
          <w:bCs/>
          <w:color w:val="000000"/>
          <w:spacing w:val="-2"/>
          <w:sz w:val="20"/>
          <w:lang w:eastAsia="ru-RU"/>
        </w:rPr>
        <w:t xml:space="preserve">По заданию Заказчика </w:t>
      </w:r>
      <w:r w:rsidR="00D1623A">
        <w:rPr>
          <w:rFonts w:ascii="Arial" w:hAnsi="Arial" w:cs="Arial"/>
          <w:bCs/>
          <w:color w:val="000000"/>
          <w:spacing w:val="-2"/>
          <w:sz w:val="20"/>
          <w:lang w:eastAsia="ru-RU"/>
        </w:rPr>
        <w:t xml:space="preserve">выполнить услуги </w:t>
      </w:r>
      <w:r w:rsidRPr="00F31B42">
        <w:rPr>
          <w:rFonts w:ascii="Arial" w:hAnsi="Arial" w:cs="Arial"/>
          <w:bCs/>
          <w:color w:val="000000"/>
          <w:spacing w:val="-2"/>
          <w:sz w:val="20"/>
          <w:lang w:eastAsia="ru-RU"/>
        </w:rPr>
        <w:t>на условиях, указанных в «</w:t>
      </w:r>
      <w:r w:rsidR="00EC3C91">
        <w:rPr>
          <w:rFonts w:ascii="Arial" w:hAnsi="Arial" w:cs="Arial"/>
          <w:bCs/>
          <w:color w:val="000000"/>
          <w:spacing w:val="-2"/>
          <w:sz w:val="20"/>
          <w:lang w:eastAsia="ru-RU"/>
        </w:rPr>
        <w:t>За</w:t>
      </w:r>
      <w:r w:rsidR="007E58A5">
        <w:rPr>
          <w:rFonts w:ascii="Arial" w:hAnsi="Arial" w:cs="Arial"/>
          <w:bCs/>
          <w:color w:val="000000"/>
          <w:spacing w:val="-2"/>
          <w:sz w:val="20"/>
          <w:lang w:eastAsia="ru-RU"/>
        </w:rPr>
        <w:t>казе»</w:t>
      </w:r>
      <w:r w:rsidR="00FB7425">
        <w:rPr>
          <w:rFonts w:ascii="Arial" w:hAnsi="Arial" w:cs="Arial"/>
          <w:bCs/>
          <w:color w:val="000000"/>
          <w:spacing w:val="-2"/>
          <w:sz w:val="20"/>
          <w:lang w:eastAsia="ru-RU"/>
        </w:rPr>
        <w:t>,</w:t>
      </w:r>
      <w:r w:rsidR="007E58A5">
        <w:rPr>
          <w:rFonts w:ascii="Arial" w:hAnsi="Arial" w:cs="Arial"/>
          <w:bCs/>
          <w:color w:val="000000"/>
          <w:spacing w:val="-2"/>
          <w:sz w:val="20"/>
          <w:lang w:eastAsia="ru-RU"/>
        </w:rPr>
        <w:t xml:space="preserve"> </w:t>
      </w:r>
      <w:r w:rsidR="00FB7425">
        <w:rPr>
          <w:rFonts w:ascii="Arial" w:hAnsi="Arial" w:cs="Arial"/>
          <w:bCs/>
          <w:color w:val="000000"/>
          <w:spacing w:val="-2"/>
          <w:sz w:val="20"/>
          <w:lang w:eastAsia="ru-RU"/>
        </w:rPr>
        <w:t>подтвержденном</w:t>
      </w:r>
      <w:r w:rsidR="00EC3C91">
        <w:rPr>
          <w:rFonts w:ascii="Arial" w:hAnsi="Arial" w:cs="Arial"/>
          <w:bCs/>
          <w:color w:val="000000"/>
          <w:spacing w:val="-2"/>
          <w:sz w:val="20"/>
          <w:lang w:eastAsia="ru-RU"/>
        </w:rPr>
        <w:t xml:space="preserve"> Заказчиком</w:t>
      </w:r>
      <w:r w:rsidR="00645500">
        <w:rPr>
          <w:rFonts w:ascii="Arial" w:hAnsi="Arial" w:cs="Arial"/>
          <w:bCs/>
          <w:color w:val="000000"/>
          <w:spacing w:val="-2"/>
          <w:sz w:val="20"/>
          <w:lang w:eastAsia="ru-RU"/>
        </w:rPr>
        <w:t>.</w:t>
      </w:r>
    </w:p>
    <w:p w:rsidR="00675EA5" w:rsidRPr="00F31B42" w:rsidRDefault="00675EA5" w:rsidP="0084410A">
      <w:pPr>
        <w:widowControl w:val="0"/>
        <w:numPr>
          <w:ilvl w:val="2"/>
          <w:numId w:val="11"/>
        </w:numPr>
        <w:shd w:val="clear" w:color="auto" w:fill="FFFFFF"/>
        <w:suppressAutoHyphens w:val="0"/>
        <w:autoSpaceDE w:val="0"/>
        <w:autoSpaceDN w:val="0"/>
        <w:adjustRightInd w:val="0"/>
        <w:spacing w:before="120" w:after="120"/>
        <w:ind w:left="1134" w:hanging="567"/>
        <w:jc w:val="both"/>
        <w:rPr>
          <w:rFonts w:ascii="Arial" w:hAnsi="Arial" w:cs="Arial"/>
          <w:bCs/>
          <w:color w:val="000000"/>
          <w:spacing w:val="-2"/>
          <w:sz w:val="20"/>
          <w:lang w:eastAsia="ru-RU"/>
        </w:rPr>
      </w:pPr>
      <w:r w:rsidRPr="00F31B42">
        <w:rPr>
          <w:rFonts w:ascii="Arial" w:hAnsi="Arial" w:cs="Arial"/>
          <w:bCs/>
          <w:color w:val="000000"/>
          <w:spacing w:val="-2"/>
          <w:sz w:val="20"/>
          <w:lang w:eastAsia="ru-RU"/>
        </w:rPr>
        <w:t xml:space="preserve">Обеспечить предоставление и выполнение всех </w:t>
      </w:r>
      <w:r w:rsidR="00F16D3F">
        <w:rPr>
          <w:rFonts w:ascii="Arial" w:hAnsi="Arial" w:cs="Arial"/>
          <w:bCs/>
          <w:color w:val="000000"/>
          <w:spacing w:val="-2"/>
          <w:sz w:val="20"/>
          <w:lang w:eastAsia="ru-RU"/>
        </w:rPr>
        <w:t xml:space="preserve">дополнительных </w:t>
      </w:r>
      <w:r w:rsidRPr="00F31B42">
        <w:rPr>
          <w:rFonts w:ascii="Arial" w:hAnsi="Arial" w:cs="Arial"/>
          <w:bCs/>
          <w:color w:val="000000"/>
          <w:spacing w:val="-2"/>
          <w:sz w:val="20"/>
          <w:lang w:eastAsia="ru-RU"/>
        </w:rPr>
        <w:t xml:space="preserve">работ и услуг, необходимых для </w:t>
      </w:r>
      <w:r w:rsidR="00F31B42">
        <w:rPr>
          <w:rFonts w:ascii="Arial" w:hAnsi="Arial" w:cs="Arial"/>
          <w:bCs/>
          <w:color w:val="000000"/>
          <w:spacing w:val="-2"/>
          <w:sz w:val="20"/>
          <w:lang w:eastAsia="ru-RU"/>
        </w:rPr>
        <w:t>выполнения «</w:t>
      </w:r>
      <w:r w:rsidR="007E58A5">
        <w:rPr>
          <w:rFonts w:ascii="Arial" w:hAnsi="Arial" w:cs="Arial"/>
          <w:bCs/>
          <w:color w:val="000000"/>
          <w:spacing w:val="-2"/>
          <w:sz w:val="20"/>
          <w:lang w:eastAsia="ru-RU"/>
        </w:rPr>
        <w:t>Заказа</w:t>
      </w:r>
      <w:r w:rsidR="00F31B42">
        <w:rPr>
          <w:rFonts w:ascii="Arial" w:hAnsi="Arial" w:cs="Arial"/>
          <w:bCs/>
          <w:color w:val="000000"/>
          <w:spacing w:val="-2"/>
          <w:sz w:val="20"/>
          <w:lang w:eastAsia="ru-RU"/>
        </w:rPr>
        <w:t>».</w:t>
      </w:r>
    </w:p>
    <w:p w:rsidR="00675EA5" w:rsidRPr="00F31B42" w:rsidRDefault="00675EA5"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sidRPr="00F31B42">
        <w:rPr>
          <w:rFonts w:ascii="Arial" w:hAnsi="Arial" w:cs="Arial"/>
          <w:bCs/>
          <w:color w:val="000000"/>
          <w:spacing w:val="-2"/>
          <w:sz w:val="20"/>
          <w:lang w:eastAsia="ru-RU"/>
        </w:rPr>
        <w:t>Заказчи</w:t>
      </w:r>
      <w:r w:rsidR="00F31B42">
        <w:rPr>
          <w:rFonts w:ascii="Arial" w:hAnsi="Arial" w:cs="Arial"/>
          <w:bCs/>
          <w:color w:val="000000"/>
          <w:spacing w:val="-2"/>
          <w:sz w:val="20"/>
          <w:lang w:eastAsia="ru-RU"/>
        </w:rPr>
        <w:t>к обязуется</w:t>
      </w:r>
      <w:r w:rsidRPr="00F31B42">
        <w:rPr>
          <w:rFonts w:ascii="Arial" w:hAnsi="Arial" w:cs="Arial"/>
          <w:bCs/>
          <w:color w:val="000000"/>
          <w:spacing w:val="-2"/>
          <w:sz w:val="20"/>
          <w:lang w:eastAsia="ru-RU"/>
        </w:rPr>
        <w:t>:</w:t>
      </w:r>
    </w:p>
    <w:p w:rsidR="00F16D3F" w:rsidRPr="00462BB0" w:rsidRDefault="00FB7425" w:rsidP="0084410A">
      <w:pPr>
        <w:widowControl w:val="0"/>
        <w:numPr>
          <w:ilvl w:val="2"/>
          <w:numId w:val="11"/>
        </w:numPr>
        <w:shd w:val="clear" w:color="auto" w:fill="FFFFFF"/>
        <w:suppressAutoHyphens w:val="0"/>
        <w:autoSpaceDE w:val="0"/>
        <w:autoSpaceDN w:val="0"/>
        <w:adjustRightInd w:val="0"/>
        <w:spacing w:before="120" w:after="120"/>
        <w:ind w:left="1134" w:hanging="567"/>
        <w:jc w:val="both"/>
        <w:rPr>
          <w:rFonts w:ascii="Arial" w:hAnsi="Arial" w:cs="Arial"/>
          <w:bCs/>
          <w:color w:val="000000"/>
          <w:spacing w:val="-2"/>
          <w:sz w:val="20"/>
          <w:lang w:eastAsia="ru-RU"/>
        </w:rPr>
      </w:pPr>
      <w:r w:rsidRPr="00462BB0">
        <w:rPr>
          <w:rFonts w:ascii="Arial" w:hAnsi="Arial" w:cs="Arial"/>
          <w:bCs/>
          <w:color w:val="000000"/>
          <w:spacing w:val="-2"/>
          <w:sz w:val="20"/>
          <w:lang w:eastAsia="ru-RU"/>
        </w:rPr>
        <w:t>П</w:t>
      </w:r>
      <w:r w:rsidR="00F16D3F" w:rsidRPr="00462BB0">
        <w:rPr>
          <w:rFonts w:ascii="Arial" w:hAnsi="Arial" w:cs="Arial"/>
          <w:bCs/>
          <w:color w:val="000000"/>
          <w:spacing w:val="-2"/>
          <w:sz w:val="20"/>
          <w:lang w:eastAsia="ru-RU"/>
        </w:rPr>
        <w:t>одтвердить «</w:t>
      </w:r>
      <w:r w:rsidR="007E58A5" w:rsidRPr="00462BB0">
        <w:rPr>
          <w:rFonts w:ascii="Arial" w:hAnsi="Arial" w:cs="Arial"/>
          <w:bCs/>
          <w:color w:val="000000"/>
          <w:spacing w:val="-2"/>
          <w:sz w:val="20"/>
          <w:lang w:eastAsia="ru-RU"/>
        </w:rPr>
        <w:t>Заказ</w:t>
      </w:r>
      <w:r w:rsidR="00F16D3F" w:rsidRPr="00462BB0">
        <w:rPr>
          <w:rFonts w:ascii="Arial" w:hAnsi="Arial" w:cs="Arial"/>
          <w:bCs/>
          <w:color w:val="000000"/>
          <w:spacing w:val="-2"/>
          <w:sz w:val="20"/>
          <w:lang w:eastAsia="ru-RU"/>
        </w:rPr>
        <w:t xml:space="preserve">» </w:t>
      </w:r>
      <w:r w:rsidR="00675EA5" w:rsidRPr="00462BB0">
        <w:rPr>
          <w:rFonts w:ascii="Arial" w:hAnsi="Arial" w:cs="Arial"/>
          <w:bCs/>
          <w:color w:val="000000"/>
          <w:spacing w:val="-2"/>
          <w:sz w:val="20"/>
          <w:lang w:eastAsia="ru-RU"/>
        </w:rPr>
        <w:t xml:space="preserve">не менее чем за </w:t>
      </w:r>
      <w:r w:rsidR="002259E4">
        <w:rPr>
          <w:rFonts w:ascii="Arial" w:hAnsi="Arial" w:cs="Arial"/>
          <w:bCs/>
          <w:color w:val="000000"/>
          <w:spacing w:val="-2"/>
          <w:sz w:val="20"/>
          <w:lang w:eastAsia="ru-RU"/>
        </w:rPr>
        <w:t>24</w:t>
      </w:r>
      <w:r w:rsidR="00675EA5" w:rsidRPr="00462BB0">
        <w:rPr>
          <w:rFonts w:ascii="Arial" w:hAnsi="Arial" w:cs="Arial"/>
          <w:bCs/>
          <w:color w:val="000000"/>
          <w:spacing w:val="-2"/>
          <w:sz w:val="20"/>
          <w:lang w:eastAsia="ru-RU"/>
        </w:rPr>
        <w:t xml:space="preserve"> </w:t>
      </w:r>
      <w:r w:rsidR="00AE75AB" w:rsidRPr="00462BB0">
        <w:rPr>
          <w:rFonts w:ascii="Arial" w:hAnsi="Arial" w:cs="Arial"/>
          <w:bCs/>
          <w:color w:val="000000"/>
          <w:spacing w:val="-2"/>
          <w:sz w:val="20"/>
          <w:lang w:eastAsia="ru-RU"/>
        </w:rPr>
        <w:t>(</w:t>
      </w:r>
      <w:r w:rsidR="002259E4">
        <w:rPr>
          <w:rFonts w:ascii="Arial" w:hAnsi="Arial" w:cs="Arial"/>
          <w:bCs/>
          <w:color w:val="000000"/>
          <w:spacing w:val="-2"/>
          <w:sz w:val="20"/>
          <w:lang w:eastAsia="ru-RU"/>
        </w:rPr>
        <w:t>двадцать четыре</w:t>
      </w:r>
      <w:r w:rsidR="00AE75AB" w:rsidRPr="00462BB0">
        <w:rPr>
          <w:rFonts w:ascii="Arial" w:hAnsi="Arial" w:cs="Arial"/>
          <w:bCs/>
          <w:color w:val="000000"/>
          <w:spacing w:val="-2"/>
          <w:sz w:val="20"/>
          <w:lang w:eastAsia="ru-RU"/>
        </w:rPr>
        <w:t>)</w:t>
      </w:r>
      <w:r w:rsidR="002259E4">
        <w:rPr>
          <w:rFonts w:ascii="Arial" w:hAnsi="Arial" w:cs="Arial"/>
          <w:bCs/>
          <w:color w:val="000000"/>
          <w:spacing w:val="-2"/>
          <w:sz w:val="20"/>
          <w:lang w:eastAsia="ru-RU"/>
        </w:rPr>
        <w:t xml:space="preserve"> часа</w:t>
      </w:r>
      <w:r w:rsidR="00675EA5" w:rsidRPr="00462BB0">
        <w:rPr>
          <w:rFonts w:ascii="Arial" w:hAnsi="Arial" w:cs="Arial"/>
          <w:bCs/>
          <w:color w:val="000000"/>
          <w:spacing w:val="-2"/>
          <w:sz w:val="20"/>
          <w:lang w:eastAsia="ru-RU"/>
        </w:rPr>
        <w:t xml:space="preserve"> до </w:t>
      </w:r>
      <w:r w:rsidR="00AE75AB" w:rsidRPr="00462BB0">
        <w:rPr>
          <w:rFonts w:ascii="Arial" w:hAnsi="Arial" w:cs="Arial"/>
          <w:bCs/>
          <w:color w:val="000000"/>
          <w:spacing w:val="-2"/>
          <w:sz w:val="20"/>
          <w:lang w:eastAsia="ru-RU"/>
        </w:rPr>
        <w:t xml:space="preserve">даты </w:t>
      </w:r>
      <w:r w:rsidR="00462BB0" w:rsidRPr="00462BB0">
        <w:rPr>
          <w:rFonts w:ascii="Arial" w:hAnsi="Arial" w:cs="Arial"/>
          <w:bCs/>
          <w:color w:val="000000"/>
          <w:spacing w:val="-2"/>
          <w:sz w:val="20"/>
          <w:lang w:eastAsia="ru-RU"/>
        </w:rPr>
        <w:t>предполагаемого полета</w:t>
      </w:r>
      <w:r w:rsidR="00645500" w:rsidRPr="00462BB0">
        <w:rPr>
          <w:rFonts w:ascii="Arial" w:hAnsi="Arial" w:cs="Arial"/>
          <w:bCs/>
          <w:color w:val="000000"/>
          <w:spacing w:val="-2"/>
          <w:sz w:val="20"/>
          <w:lang w:eastAsia="ru-RU"/>
        </w:rPr>
        <w:t>.</w:t>
      </w:r>
      <w:r w:rsidR="00462BB0">
        <w:rPr>
          <w:rFonts w:ascii="Arial" w:hAnsi="Arial" w:cs="Arial"/>
          <w:bCs/>
          <w:color w:val="000000"/>
          <w:spacing w:val="-2"/>
          <w:sz w:val="20"/>
          <w:lang w:eastAsia="ru-RU"/>
        </w:rPr>
        <w:t xml:space="preserve"> </w:t>
      </w:r>
      <w:r w:rsidR="00462BB0" w:rsidRPr="00462BB0">
        <w:rPr>
          <w:rFonts w:ascii="Arial" w:hAnsi="Arial" w:cs="Arial"/>
          <w:bCs/>
          <w:color w:val="000000"/>
          <w:spacing w:val="-2"/>
          <w:sz w:val="20"/>
          <w:lang w:eastAsia="ru-RU"/>
        </w:rPr>
        <w:t>П</w:t>
      </w:r>
      <w:r w:rsidR="00F16D3F" w:rsidRPr="00462BB0">
        <w:rPr>
          <w:rFonts w:ascii="Arial" w:hAnsi="Arial" w:cs="Arial"/>
          <w:bCs/>
          <w:color w:val="000000"/>
          <w:spacing w:val="-2"/>
          <w:sz w:val="20"/>
          <w:lang w:eastAsia="ru-RU"/>
        </w:rPr>
        <w:t>орядок подтверждения «За</w:t>
      </w:r>
      <w:r w:rsidR="007E58A5" w:rsidRPr="00462BB0">
        <w:rPr>
          <w:rFonts w:ascii="Arial" w:hAnsi="Arial" w:cs="Arial"/>
          <w:bCs/>
          <w:color w:val="000000"/>
          <w:spacing w:val="-2"/>
          <w:sz w:val="20"/>
          <w:lang w:eastAsia="ru-RU"/>
        </w:rPr>
        <w:t>каза</w:t>
      </w:r>
      <w:r w:rsidR="0053702D">
        <w:rPr>
          <w:rFonts w:ascii="Arial" w:hAnsi="Arial" w:cs="Arial"/>
          <w:bCs/>
          <w:color w:val="000000"/>
          <w:spacing w:val="-2"/>
          <w:sz w:val="20"/>
          <w:lang w:eastAsia="ru-RU"/>
        </w:rPr>
        <w:t>» приведен в разделе</w:t>
      </w:r>
      <w:r w:rsidR="00F16D3F" w:rsidRPr="00462BB0">
        <w:rPr>
          <w:rFonts w:ascii="Arial" w:hAnsi="Arial" w:cs="Arial"/>
          <w:bCs/>
          <w:color w:val="000000"/>
          <w:spacing w:val="-2"/>
          <w:sz w:val="20"/>
          <w:lang w:eastAsia="ru-RU"/>
        </w:rPr>
        <w:t xml:space="preserve"> 3 настоящего Договора.</w:t>
      </w:r>
    </w:p>
    <w:p w:rsidR="00675EA5" w:rsidRDefault="00E6434F" w:rsidP="0084410A">
      <w:pPr>
        <w:widowControl w:val="0"/>
        <w:numPr>
          <w:ilvl w:val="2"/>
          <w:numId w:val="11"/>
        </w:numPr>
        <w:shd w:val="clear" w:color="auto" w:fill="FFFFFF"/>
        <w:suppressAutoHyphens w:val="0"/>
        <w:autoSpaceDE w:val="0"/>
        <w:autoSpaceDN w:val="0"/>
        <w:adjustRightInd w:val="0"/>
        <w:spacing w:before="120" w:after="120"/>
        <w:ind w:left="1134" w:hanging="567"/>
        <w:jc w:val="both"/>
        <w:rPr>
          <w:rFonts w:ascii="Arial" w:hAnsi="Arial" w:cs="Arial"/>
          <w:bCs/>
          <w:color w:val="000000"/>
          <w:spacing w:val="-2"/>
          <w:sz w:val="20"/>
          <w:lang w:eastAsia="ru-RU"/>
        </w:rPr>
      </w:pPr>
      <w:r>
        <w:rPr>
          <w:rFonts w:ascii="Arial" w:hAnsi="Arial" w:cs="Arial"/>
          <w:bCs/>
          <w:color w:val="000000"/>
          <w:spacing w:val="-2"/>
          <w:sz w:val="20"/>
          <w:lang w:eastAsia="ru-RU"/>
        </w:rPr>
        <w:t>Своевременно п</w:t>
      </w:r>
      <w:r w:rsidRPr="00F31B42">
        <w:rPr>
          <w:rFonts w:ascii="Arial" w:hAnsi="Arial" w:cs="Arial"/>
          <w:bCs/>
          <w:color w:val="000000"/>
          <w:spacing w:val="-2"/>
          <w:sz w:val="20"/>
          <w:lang w:eastAsia="ru-RU"/>
        </w:rPr>
        <w:t xml:space="preserve">роизвести </w:t>
      </w:r>
      <w:r w:rsidR="00675EA5" w:rsidRPr="00F31B42">
        <w:rPr>
          <w:rFonts w:ascii="Arial" w:hAnsi="Arial" w:cs="Arial"/>
          <w:bCs/>
          <w:color w:val="000000"/>
          <w:spacing w:val="-2"/>
          <w:sz w:val="20"/>
          <w:lang w:eastAsia="ru-RU"/>
        </w:rPr>
        <w:t xml:space="preserve">оплату </w:t>
      </w:r>
      <w:r w:rsidR="006B6850" w:rsidRPr="00F16D3F">
        <w:rPr>
          <w:rFonts w:ascii="Arial" w:hAnsi="Arial" w:cs="Arial"/>
          <w:bCs/>
          <w:color w:val="000000"/>
          <w:spacing w:val="-2"/>
          <w:sz w:val="20"/>
          <w:lang w:eastAsia="ru-RU"/>
        </w:rPr>
        <w:t>услуг Исполнителя</w:t>
      </w:r>
      <w:r w:rsidR="00675EA5" w:rsidRPr="00F16D3F">
        <w:rPr>
          <w:rFonts w:ascii="Arial" w:hAnsi="Arial" w:cs="Arial"/>
          <w:bCs/>
          <w:color w:val="000000"/>
          <w:spacing w:val="-2"/>
          <w:sz w:val="20"/>
          <w:lang w:eastAsia="ru-RU"/>
        </w:rPr>
        <w:t xml:space="preserve">, </w:t>
      </w:r>
      <w:r w:rsidR="00F16D3F">
        <w:rPr>
          <w:rFonts w:ascii="Arial" w:hAnsi="Arial" w:cs="Arial"/>
          <w:bCs/>
          <w:color w:val="000000"/>
          <w:spacing w:val="-2"/>
          <w:sz w:val="20"/>
          <w:lang w:eastAsia="ru-RU"/>
        </w:rPr>
        <w:t xml:space="preserve">стоимость которых </w:t>
      </w:r>
      <w:r w:rsidR="00F16D3F" w:rsidRPr="00F16D3F">
        <w:rPr>
          <w:rFonts w:ascii="Arial" w:hAnsi="Arial" w:cs="Arial"/>
          <w:bCs/>
          <w:color w:val="000000"/>
          <w:spacing w:val="-2"/>
          <w:sz w:val="20"/>
          <w:lang w:eastAsia="ru-RU"/>
        </w:rPr>
        <w:t>указан</w:t>
      </w:r>
      <w:r w:rsidR="00F16D3F">
        <w:rPr>
          <w:rFonts w:ascii="Arial" w:hAnsi="Arial" w:cs="Arial"/>
          <w:bCs/>
          <w:color w:val="000000"/>
          <w:spacing w:val="-2"/>
          <w:sz w:val="20"/>
          <w:lang w:eastAsia="ru-RU"/>
        </w:rPr>
        <w:t>а</w:t>
      </w:r>
      <w:r w:rsidR="00F16D3F" w:rsidRPr="00F16D3F">
        <w:rPr>
          <w:rFonts w:ascii="Arial" w:hAnsi="Arial" w:cs="Arial"/>
          <w:bCs/>
          <w:color w:val="000000"/>
          <w:spacing w:val="-2"/>
          <w:sz w:val="20"/>
          <w:lang w:eastAsia="ru-RU"/>
        </w:rPr>
        <w:t xml:space="preserve"> в «За</w:t>
      </w:r>
      <w:r w:rsidR="007E58A5">
        <w:rPr>
          <w:rFonts w:ascii="Arial" w:hAnsi="Arial" w:cs="Arial"/>
          <w:bCs/>
          <w:color w:val="000000"/>
          <w:spacing w:val="-2"/>
          <w:sz w:val="20"/>
          <w:lang w:eastAsia="ru-RU"/>
        </w:rPr>
        <w:t>казе</w:t>
      </w:r>
      <w:r w:rsidR="00AE75AB">
        <w:rPr>
          <w:rFonts w:ascii="Arial" w:hAnsi="Arial" w:cs="Arial"/>
          <w:bCs/>
          <w:color w:val="000000"/>
          <w:spacing w:val="-2"/>
          <w:sz w:val="20"/>
          <w:lang w:eastAsia="ru-RU"/>
        </w:rPr>
        <w:t>»</w:t>
      </w:r>
      <w:r w:rsidR="007C2606">
        <w:rPr>
          <w:rFonts w:ascii="Arial" w:hAnsi="Arial" w:cs="Arial"/>
          <w:bCs/>
          <w:color w:val="000000"/>
          <w:spacing w:val="-2"/>
          <w:sz w:val="20"/>
          <w:lang w:eastAsia="ru-RU"/>
        </w:rPr>
        <w:t xml:space="preserve"> на условиях предоплаты</w:t>
      </w:r>
      <w:r w:rsidR="00BA61E6" w:rsidRPr="00F16D3F">
        <w:rPr>
          <w:rFonts w:ascii="Arial" w:hAnsi="Arial" w:cs="Arial"/>
          <w:bCs/>
          <w:color w:val="000000"/>
          <w:spacing w:val="-2"/>
          <w:sz w:val="20"/>
          <w:lang w:eastAsia="ru-RU"/>
        </w:rPr>
        <w:t>.</w:t>
      </w:r>
      <w:r w:rsidR="00D84EAE" w:rsidRPr="00D84EAE">
        <w:rPr>
          <w:rFonts w:ascii="Arial" w:hAnsi="Arial" w:cs="Arial"/>
          <w:bCs/>
          <w:color w:val="000000"/>
          <w:spacing w:val="-2"/>
          <w:sz w:val="20"/>
          <w:lang w:eastAsia="ru-RU"/>
        </w:rPr>
        <w:t xml:space="preserve"> </w:t>
      </w:r>
    </w:p>
    <w:p w:rsidR="00675EA5" w:rsidRPr="00F31B42" w:rsidRDefault="00675EA5" w:rsidP="0084410A">
      <w:pPr>
        <w:widowControl w:val="0"/>
        <w:numPr>
          <w:ilvl w:val="2"/>
          <w:numId w:val="11"/>
        </w:numPr>
        <w:shd w:val="clear" w:color="auto" w:fill="FFFFFF"/>
        <w:suppressAutoHyphens w:val="0"/>
        <w:autoSpaceDE w:val="0"/>
        <w:autoSpaceDN w:val="0"/>
        <w:adjustRightInd w:val="0"/>
        <w:spacing w:before="120" w:after="120"/>
        <w:ind w:left="1134" w:hanging="567"/>
        <w:jc w:val="both"/>
        <w:rPr>
          <w:rFonts w:ascii="Arial" w:hAnsi="Arial" w:cs="Arial"/>
          <w:bCs/>
          <w:color w:val="000000"/>
          <w:spacing w:val="-2"/>
          <w:sz w:val="20"/>
          <w:lang w:eastAsia="ru-RU"/>
        </w:rPr>
      </w:pPr>
      <w:r w:rsidRPr="00F31B42">
        <w:rPr>
          <w:rFonts w:ascii="Arial" w:hAnsi="Arial" w:cs="Arial"/>
          <w:bCs/>
          <w:color w:val="000000"/>
          <w:spacing w:val="-2"/>
          <w:sz w:val="20"/>
          <w:lang w:eastAsia="ru-RU"/>
        </w:rPr>
        <w:t>Возместить Исполнителю все дополнительные расходы, связанные с изменением по инициативе Заказчика любых условий, перечисленных в подт</w:t>
      </w:r>
      <w:r w:rsidR="00F16D3F">
        <w:rPr>
          <w:rFonts w:ascii="Arial" w:hAnsi="Arial" w:cs="Arial"/>
          <w:bCs/>
          <w:color w:val="000000"/>
          <w:spacing w:val="-2"/>
          <w:sz w:val="20"/>
          <w:lang w:eastAsia="ru-RU"/>
        </w:rPr>
        <w:t>вержденном «За</w:t>
      </w:r>
      <w:r w:rsidR="007E58A5">
        <w:rPr>
          <w:rFonts w:ascii="Arial" w:hAnsi="Arial" w:cs="Arial"/>
          <w:bCs/>
          <w:color w:val="000000"/>
          <w:spacing w:val="-2"/>
          <w:sz w:val="20"/>
          <w:lang w:eastAsia="ru-RU"/>
        </w:rPr>
        <w:t>казе</w:t>
      </w:r>
      <w:r w:rsidR="00BA61E6">
        <w:rPr>
          <w:rFonts w:ascii="Arial" w:hAnsi="Arial" w:cs="Arial"/>
          <w:bCs/>
          <w:color w:val="000000"/>
          <w:spacing w:val="-2"/>
          <w:sz w:val="20"/>
          <w:lang w:eastAsia="ru-RU"/>
        </w:rPr>
        <w:t>».</w:t>
      </w:r>
    </w:p>
    <w:p w:rsidR="00675EA5" w:rsidRDefault="006B6850" w:rsidP="0084410A">
      <w:pPr>
        <w:widowControl w:val="0"/>
        <w:numPr>
          <w:ilvl w:val="2"/>
          <w:numId w:val="11"/>
        </w:numPr>
        <w:shd w:val="clear" w:color="auto" w:fill="FFFFFF"/>
        <w:suppressAutoHyphens w:val="0"/>
        <w:autoSpaceDE w:val="0"/>
        <w:autoSpaceDN w:val="0"/>
        <w:adjustRightInd w:val="0"/>
        <w:spacing w:before="120" w:after="120"/>
        <w:ind w:left="1134" w:hanging="567"/>
        <w:jc w:val="both"/>
        <w:rPr>
          <w:rFonts w:ascii="Arial" w:hAnsi="Arial" w:cs="Arial"/>
          <w:bCs/>
          <w:color w:val="000000"/>
          <w:spacing w:val="-2"/>
          <w:sz w:val="20"/>
          <w:lang w:eastAsia="ru-RU"/>
        </w:rPr>
      </w:pPr>
      <w:r>
        <w:rPr>
          <w:rFonts w:ascii="Arial" w:hAnsi="Arial" w:cs="Arial"/>
          <w:bCs/>
          <w:color w:val="000000"/>
          <w:spacing w:val="-2"/>
          <w:sz w:val="20"/>
          <w:lang w:eastAsia="ru-RU"/>
        </w:rPr>
        <w:t>С</w:t>
      </w:r>
      <w:r w:rsidR="00675EA5" w:rsidRPr="00F31B42">
        <w:rPr>
          <w:rFonts w:ascii="Arial" w:hAnsi="Arial" w:cs="Arial"/>
          <w:bCs/>
          <w:color w:val="000000"/>
          <w:spacing w:val="-2"/>
          <w:sz w:val="20"/>
          <w:lang w:eastAsia="ru-RU"/>
        </w:rPr>
        <w:t>облюдать правила</w:t>
      </w:r>
      <w:r w:rsidR="008A4655">
        <w:rPr>
          <w:rFonts w:ascii="Arial" w:hAnsi="Arial" w:cs="Arial"/>
          <w:bCs/>
          <w:color w:val="000000"/>
          <w:spacing w:val="-2"/>
          <w:sz w:val="20"/>
          <w:lang w:eastAsia="ru-RU"/>
        </w:rPr>
        <w:t xml:space="preserve"> </w:t>
      </w:r>
      <w:r w:rsidR="00F16D3F">
        <w:rPr>
          <w:rFonts w:ascii="Arial" w:hAnsi="Arial" w:cs="Arial"/>
          <w:bCs/>
          <w:color w:val="000000"/>
          <w:spacing w:val="-2"/>
          <w:sz w:val="20"/>
          <w:lang w:eastAsia="ru-RU"/>
        </w:rPr>
        <w:t xml:space="preserve">техники </w:t>
      </w:r>
      <w:r w:rsidR="008A4655">
        <w:rPr>
          <w:rFonts w:ascii="Arial" w:hAnsi="Arial" w:cs="Arial"/>
          <w:bCs/>
          <w:color w:val="000000"/>
          <w:spacing w:val="-2"/>
          <w:sz w:val="20"/>
          <w:lang w:eastAsia="ru-RU"/>
        </w:rPr>
        <w:t>безопасности</w:t>
      </w:r>
      <w:r w:rsidR="00675EA5" w:rsidRPr="00F31B42">
        <w:rPr>
          <w:rFonts w:ascii="Arial" w:hAnsi="Arial" w:cs="Arial"/>
          <w:bCs/>
          <w:color w:val="000000"/>
          <w:spacing w:val="-2"/>
          <w:sz w:val="20"/>
          <w:lang w:eastAsia="ru-RU"/>
        </w:rPr>
        <w:t>, предусмотренные действующим законодательством РФ.</w:t>
      </w:r>
    </w:p>
    <w:p w:rsidR="00675EA5" w:rsidRPr="00F31B42" w:rsidRDefault="00675EA5"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sidRPr="00F31B42">
        <w:rPr>
          <w:rFonts w:ascii="Arial" w:hAnsi="Arial" w:cs="Arial"/>
          <w:bCs/>
          <w:color w:val="000000"/>
          <w:spacing w:val="-2"/>
          <w:sz w:val="20"/>
          <w:lang w:eastAsia="ru-RU"/>
        </w:rPr>
        <w:t>Заказчик имеет право:</w:t>
      </w:r>
    </w:p>
    <w:p w:rsidR="00675EA5" w:rsidRDefault="00675EA5" w:rsidP="0084410A">
      <w:pPr>
        <w:widowControl w:val="0"/>
        <w:numPr>
          <w:ilvl w:val="2"/>
          <w:numId w:val="11"/>
        </w:numPr>
        <w:shd w:val="clear" w:color="auto" w:fill="FFFFFF"/>
        <w:suppressAutoHyphens w:val="0"/>
        <w:autoSpaceDE w:val="0"/>
        <w:autoSpaceDN w:val="0"/>
        <w:adjustRightInd w:val="0"/>
        <w:spacing w:before="120" w:after="120"/>
        <w:ind w:left="1134" w:hanging="567"/>
        <w:jc w:val="both"/>
        <w:rPr>
          <w:rFonts w:ascii="Arial" w:hAnsi="Arial" w:cs="Arial"/>
          <w:bCs/>
          <w:color w:val="000000"/>
          <w:spacing w:val="-2"/>
          <w:sz w:val="20"/>
          <w:lang w:eastAsia="ru-RU"/>
        </w:rPr>
      </w:pPr>
      <w:r w:rsidRPr="00384FDD">
        <w:rPr>
          <w:rFonts w:ascii="Arial" w:hAnsi="Arial" w:cs="Arial"/>
          <w:bCs/>
          <w:color w:val="000000"/>
          <w:spacing w:val="-2"/>
          <w:sz w:val="20"/>
          <w:lang w:eastAsia="ru-RU"/>
        </w:rPr>
        <w:t xml:space="preserve">Требовать </w:t>
      </w:r>
      <w:r w:rsidR="00180783">
        <w:rPr>
          <w:rFonts w:ascii="Arial" w:hAnsi="Arial" w:cs="Arial"/>
          <w:bCs/>
          <w:color w:val="000000"/>
          <w:spacing w:val="-2"/>
          <w:sz w:val="20"/>
          <w:lang w:eastAsia="ru-RU"/>
        </w:rPr>
        <w:t>оказания</w:t>
      </w:r>
      <w:r w:rsidR="00384FDD">
        <w:rPr>
          <w:rFonts w:ascii="Arial" w:hAnsi="Arial" w:cs="Arial"/>
          <w:bCs/>
          <w:color w:val="000000"/>
          <w:spacing w:val="-2"/>
          <w:sz w:val="20"/>
          <w:lang w:eastAsia="ru-RU"/>
        </w:rPr>
        <w:t xml:space="preserve"> </w:t>
      </w:r>
      <w:r w:rsidR="006B6850">
        <w:rPr>
          <w:rFonts w:ascii="Arial" w:hAnsi="Arial" w:cs="Arial"/>
          <w:bCs/>
          <w:color w:val="000000"/>
          <w:spacing w:val="-2"/>
          <w:sz w:val="20"/>
          <w:lang w:eastAsia="ru-RU"/>
        </w:rPr>
        <w:t xml:space="preserve">услуг </w:t>
      </w:r>
      <w:r w:rsidR="00180783">
        <w:rPr>
          <w:rFonts w:ascii="Arial" w:hAnsi="Arial" w:cs="Arial"/>
          <w:bCs/>
          <w:color w:val="000000"/>
          <w:spacing w:val="-2"/>
          <w:sz w:val="20"/>
          <w:lang w:eastAsia="ru-RU"/>
        </w:rPr>
        <w:t xml:space="preserve">Исполнителем </w:t>
      </w:r>
      <w:r w:rsidRPr="00384FDD">
        <w:rPr>
          <w:rFonts w:ascii="Arial" w:hAnsi="Arial" w:cs="Arial"/>
          <w:bCs/>
          <w:color w:val="000000"/>
          <w:spacing w:val="-2"/>
          <w:sz w:val="20"/>
          <w:lang w:eastAsia="ru-RU"/>
        </w:rPr>
        <w:t>в строгом соответствии с условиями, указанными в «</w:t>
      </w:r>
      <w:r w:rsidR="007E58A5">
        <w:rPr>
          <w:rFonts w:ascii="Arial" w:hAnsi="Arial" w:cs="Arial"/>
          <w:bCs/>
          <w:color w:val="000000"/>
          <w:spacing w:val="-2"/>
          <w:sz w:val="20"/>
          <w:lang w:eastAsia="ru-RU"/>
        </w:rPr>
        <w:t>Заказе</w:t>
      </w:r>
      <w:r w:rsidRPr="00384FDD">
        <w:rPr>
          <w:rFonts w:ascii="Arial" w:hAnsi="Arial" w:cs="Arial"/>
          <w:bCs/>
          <w:color w:val="000000"/>
          <w:spacing w:val="-2"/>
          <w:sz w:val="20"/>
          <w:lang w:eastAsia="ru-RU"/>
        </w:rPr>
        <w:t>».</w:t>
      </w:r>
    </w:p>
    <w:p w:rsidR="001C69BF" w:rsidRPr="00E664A4" w:rsidRDefault="006F310A" w:rsidP="001C69BF">
      <w:pPr>
        <w:widowControl w:val="0"/>
        <w:shd w:val="clear" w:color="auto" w:fill="FFFFFF"/>
        <w:suppressAutoHyphens w:val="0"/>
        <w:autoSpaceDE w:val="0"/>
        <w:autoSpaceDN w:val="0"/>
        <w:adjustRightInd w:val="0"/>
        <w:spacing w:before="120" w:after="120"/>
        <w:ind w:left="1134"/>
        <w:jc w:val="both"/>
        <w:rPr>
          <w:rFonts w:ascii="Arial" w:hAnsi="Arial" w:cs="Arial"/>
          <w:bCs/>
          <w:color w:val="000000"/>
          <w:spacing w:val="-2"/>
          <w:sz w:val="20"/>
          <w:lang w:eastAsia="ru-RU"/>
        </w:rPr>
      </w:pPr>
      <w:r w:rsidRPr="00E664A4">
        <w:rPr>
          <w:rFonts w:ascii="Arial" w:hAnsi="Arial" w:cs="Arial"/>
          <w:bCs/>
          <w:color w:val="000000"/>
          <w:spacing w:val="-2"/>
          <w:sz w:val="20"/>
          <w:lang w:eastAsia="ru-RU"/>
        </w:rPr>
        <w:br w:type="page"/>
      </w:r>
    </w:p>
    <w:p w:rsidR="00F16D3F" w:rsidRPr="00F16D3F" w:rsidRDefault="00F16D3F" w:rsidP="0084410A">
      <w:pPr>
        <w:widowControl w:val="0"/>
        <w:numPr>
          <w:ilvl w:val="0"/>
          <w:numId w:val="11"/>
        </w:numPr>
        <w:shd w:val="clear" w:color="auto" w:fill="FFFFFF"/>
        <w:suppressAutoHyphens w:val="0"/>
        <w:autoSpaceDE w:val="0"/>
        <w:autoSpaceDN w:val="0"/>
        <w:adjustRightInd w:val="0"/>
        <w:spacing w:before="120" w:after="120" w:line="360" w:lineRule="auto"/>
        <w:jc w:val="both"/>
        <w:rPr>
          <w:rFonts w:ascii="Arial" w:hAnsi="Arial" w:cs="Arial"/>
          <w:b/>
          <w:bCs/>
          <w:color w:val="000000"/>
          <w:spacing w:val="-2"/>
          <w:sz w:val="20"/>
          <w:lang w:eastAsia="ru-RU"/>
        </w:rPr>
      </w:pPr>
      <w:r w:rsidRPr="00F16D3F">
        <w:rPr>
          <w:rFonts w:ascii="Arial" w:hAnsi="Arial" w:cs="Arial"/>
          <w:b/>
          <w:bCs/>
          <w:color w:val="000000"/>
          <w:spacing w:val="-2"/>
          <w:sz w:val="20"/>
          <w:lang w:eastAsia="ru-RU"/>
        </w:rPr>
        <w:lastRenderedPageBreak/>
        <w:t>ПРАВИЛА ПОД</w:t>
      </w:r>
      <w:r w:rsidR="003004D9">
        <w:rPr>
          <w:rFonts w:ascii="Arial" w:hAnsi="Arial" w:cs="Arial"/>
          <w:b/>
          <w:bCs/>
          <w:color w:val="000000"/>
          <w:spacing w:val="-2"/>
          <w:sz w:val="20"/>
          <w:lang w:eastAsia="ru-RU"/>
        </w:rPr>
        <w:t>ТВЕРЖДЕНИЯ</w:t>
      </w:r>
      <w:r w:rsidRPr="00F16D3F">
        <w:rPr>
          <w:rFonts w:ascii="Arial" w:hAnsi="Arial" w:cs="Arial"/>
          <w:b/>
          <w:bCs/>
          <w:color w:val="000000"/>
          <w:spacing w:val="-2"/>
          <w:sz w:val="20"/>
          <w:lang w:eastAsia="ru-RU"/>
        </w:rPr>
        <w:t xml:space="preserve"> ЗАЯВКИ</w:t>
      </w:r>
      <w:r w:rsidR="003004D9">
        <w:rPr>
          <w:rFonts w:ascii="Arial" w:hAnsi="Arial" w:cs="Arial"/>
          <w:b/>
          <w:bCs/>
          <w:color w:val="000000"/>
          <w:spacing w:val="-2"/>
          <w:sz w:val="20"/>
          <w:lang w:eastAsia="ru-RU"/>
        </w:rPr>
        <w:t xml:space="preserve"> </w:t>
      </w:r>
      <w:r w:rsidRPr="00F16D3F">
        <w:rPr>
          <w:rFonts w:ascii="Arial" w:hAnsi="Arial" w:cs="Arial"/>
          <w:b/>
          <w:bCs/>
          <w:color w:val="000000"/>
          <w:spacing w:val="-2"/>
          <w:sz w:val="20"/>
          <w:lang w:eastAsia="ru-RU"/>
        </w:rPr>
        <w:t>И ОБМЕН ИНФОРМАЦИЕЙ</w:t>
      </w:r>
    </w:p>
    <w:p w:rsidR="00376FC8" w:rsidRDefault="003004D9"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Pr>
          <w:rFonts w:ascii="Arial" w:hAnsi="Arial" w:cs="Arial"/>
          <w:bCs/>
          <w:color w:val="000000"/>
          <w:spacing w:val="-2"/>
          <w:sz w:val="20"/>
          <w:lang w:eastAsia="ru-RU"/>
        </w:rPr>
        <w:t xml:space="preserve">Подтверждение </w:t>
      </w:r>
      <w:r w:rsidR="00F16D3F">
        <w:rPr>
          <w:rFonts w:ascii="Arial" w:hAnsi="Arial" w:cs="Arial"/>
          <w:bCs/>
          <w:color w:val="000000"/>
          <w:spacing w:val="-2"/>
          <w:sz w:val="20"/>
          <w:lang w:eastAsia="ru-RU"/>
        </w:rPr>
        <w:t>«</w:t>
      </w:r>
      <w:r w:rsidR="007E58A5">
        <w:rPr>
          <w:rFonts w:ascii="Arial" w:hAnsi="Arial" w:cs="Arial"/>
          <w:bCs/>
          <w:color w:val="000000"/>
          <w:spacing w:val="-2"/>
          <w:sz w:val="20"/>
          <w:lang w:eastAsia="ru-RU"/>
        </w:rPr>
        <w:t>Заказа</w:t>
      </w:r>
      <w:r w:rsidR="00F16D3F">
        <w:rPr>
          <w:rFonts w:ascii="Arial" w:hAnsi="Arial" w:cs="Arial"/>
          <w:bCs/>
          <w:color w:val="000000"/>
          <w:spacing w:val="-2"/>
          <w:sz w:val="20"/>
          <w:lang w:eastAsia="ru-RU"/>
        </w:rPr>
        <w:t>»</w:t>
      </w:r>
      <w:r w:rsidR="00F16D3F" w:rsidRPr="00F16D3F">
        <w:rPr>
          <w:rFonts w:ascii="Arial" w:hAnsi="Arial" w:cs="Arial"/>
          <w:bCs/>
          <w:color w:val="000000"/>
          <w:spacing w:val="-2"/>
          <w:sz w:val="20"/>
          <w:lang w:eastAsia="ru-RU"/>
        </w:rPr>
        <w:t xml:space="preserve"> осуществляется</w:t>
      </w:r>
      <w:r>
        <w:rPr>
          <w:rFonts w:ascii="Arial" w:hAnsi="Arial" w:cs="Arial"/>
          <w:bCs/>
          <w:color w:val="000000"/>
          <w:spacing w:val="-2"/>
          <w:sz w:val="20"/>
          <w:lang w:eastAsia="ru-RU"/>
        </w:rPr>
        <w:t xml:space="preserve"> путем </w:t>
      </w:r>
      <w:proofErr w:type="gramStart"/>
      <w:r>
        <w:rPr>
          <w:rFonts w:ascii="Arial" w:hAnsi="Arial" w:cs="Arial"/>
          <w:bCs/>
          <w:color w:val="000000"/>
          <w:spacing w:val="-2"/>
          <w:sz w:val="20"/>
          <w:lang w:eastAsia="ru-RU"/>
        </w:rPr>
        <w:t>направления</w:t>
      </w:r>
      <w:proofErr w:type="gramEnd"/>
      <w:r w:rsidR="007E58A5">
        <w:rPr>
          <w:rFonts w:ascii="Arial" w:hAnsi="Arial" w:cs="Arial"/>
          <w:bCs/>
          <w:color w:val="000000"/>
          <w:spacing w:val="-2"/>
          <w:sz w:val="20"/>
          <w:lang w:eastAsia="ru-RU"/>
        </w:rPr>
        <w:t xml:space="preserve"> в адрес Исполнителя подписанного</w:t>
      </w:r>
      <w:r>
        <w:rPr>
          <w:rFonts w:ascii="Arial" w:hAnsi="Arial" w:cs="Arial"/>
          <w:bCs/>
          <w:color w:val="000000"/>
          <w:spacing w:val="-2"/>
          <w:sz w:val="20"/>
          <w:lang w:eastAsia="ru-RU"/>
        </w:rPr>
        <w:t xml:space="preserve"> со стороны Заказчика «За</w:t>
      </w:r>
      <w:r w:rsidR="007E58A5">
        <w:rPr>
          <w:rFonts w:ascii="Arial" w:hAnsi="Arial" w:cs="Arial"/>
          <w:bCs/>
          <w:color w:val="000000"/>
          <w:spacing w:val="-2"/>
          <w:sz w:val="20"/>
          <w:lang w:eastAsia="ru-RU"/>
        </w:rPr>
        <w:t>каза</w:t>
      </w:r>
      <w:r>
        <w:rPr>
          <w:rFonts w:ascii="Arial" w:hAnsi="Arial" w:cs="Arial"/>
          <w:bCs/>
          <w:color w:val="000000"/>
          <w:spacing w:val="-2"/>
          <w:sz w:val="20"/>
          <w:lang w:eastAsia="ru-RU"/>
        </w:rPr>
        <w:t>»</w:t>
      </w:r>
      <w:r w:rsidR="00376FC8">
        <w:rPr>
          <w:rFonts w:ascii="Arial" w:hAnsi="Arial" w:cs="Arial"/>
          <w:bCs/>
          <w:color w:val="000000"/>
          <w:spacing w:val="-2"/>
          <w:sz w:val="20"/>
          <w:lang w:eastAsia="ru-RU"/>
        </w:rPr>
        <w:t>.</w:t>
      </w:r>
    </w:p>
    <w:p w:rsidR="00462BB0" w:rsidRDefault="00462BB0"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Pr>
          <w:rFonts w:ascii="Arial" w:hAnsi="Arial" w:cs="Arial"/>
          <w:bCs/>
          <w:color w:val="000000"/>
          <w:spacing w:val="-2"/>
          <w:sz w:val="20"/>
          <w:lang w:eastAsia="ru-RU"/>
        </w:rPr>
        <w:t xml:space="preserve">«Заказ» должен быть подписан Заказчиком и направлен Исполнителю </w:t>
      </w:r>
      <w:r w:rsidRPr="00462BB0">
        <w:rPr>
          <w:rFonts w:ascii="Arial" w:hAnsi="Arial" w:cs="Arial"/>
          <w:bCs/>
          <w:color w:val="000000"/>
          <w:spacing w:val="-2"/>
          <w:sz w:val="20"/>
          <w:lang w:eastAsia="ru-RU"/>
        </w:rPr>
        <w:t>не менее чем за 1 (один) рабочий день до даты предполагаемого полета</w:t>
      </w:r>
      <w:r>
        <w:rPr>
          <w:rFonts w:ascii="Arial" w:hAnsi="Arial" w:cs="Arial"/>
          <w:bCs/>
          <w:color w:val="000000"/>
          <w:spacing w:val="-2"/>
          <w:sz w:val="20"/>
          <w:lang w:eastAsia="ru-RU"/>
        </w:rPr>
        <w:t>.</w:t>
      </w:r>
      <w:r w:rsidR="00D84EAE">
        <w:rPr>
          <w:rFonts w:ascii="Arial" w:hAnsi="Arial" w:cs="Arial"/>
          <w:bCs/>
          <w:color w:val="000000"/>
          <w:spacing w:val="-2"/>
          <w:sz w:val="20"/>
          <w:lang w:eastAsia="ru-RU"/>
        </w:rPr>
        <w:t xml:space="preserve"> В исключительных случаях заявка может быть принята в бо</w:t>
      </w:r>
      <w:r w:rsidR="0053702D">
        <w:rPr>
          <w:rFonts w:ascii="Arial" w:hAnsi="Arial" w:cs="Arial"/>
          <w:bCs/>
          <w:color w:val="000000"/>
          <w:spacing w:val="-2"/>
          <w:sz w:val="20"/>
          <w:lang w:eastAsia="ru-RU"/>
        </w:rPr>
        <w:t>лее поздний срок на усмотрение И</w:t>
      </w:r>
      <w:r w:rsidR="00D84EAE">
        <w:rPr>
          <w:rFonts w:ascii="Arial" w:hAnsi="Arial" w:cs="Arial"/>
          <w:bCs/>
          <w:color w:val="000000"/>
          <w:spacing w:val="-2"/>
          <w:sz w:val="20"/>
          <w:lang w:eastAsia="ru-RU"/>
        </w:rPr>
        <w:t>сполнителя.</w:t>
      </w:r>
    </w:p>
    <w:p w:rsidR="003004D9" w:rsidRDefault="00376FC8"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Pr>
          <w:rFonts w:ascii="Arial" w:hAnsi="Arial" w:cs="Arial"/>
          <w:bCs/>
          <w:color w:val="000000"/>
          <w:spacing w:val="-2"/>
          <w:sz w:val="20"/>
          <w:lang w:eastAsia="ru-RU"/>
        </w:rPr>
        <w:t>Подтверждение «</w:t>
      </w:r>
      <w:r w:rsidR="007E58A5">
        <w:rPr>
          <w:rFonts w:ascii="Arial" w:hAnsi="Arial" w:cs="Arial"/>
          <w:bCs/>
          <w:color w:val="000000"/>
          <w:spacing w:val="-2"/>
          <w:sz w:val="20"/>
          <w:lang w:eastAsia="ru-RU"/>
        </w:rPr>
        <w:t>Заказа</w:t>
      </w:r>
      <w:r>
        <w:rPr>
          <w:rFonts w:ascii="Arial" w:hAnsi="Arial" w:cs="Arial"/>
          <w:bCs/>
          <w:color w:val="000000"/>
          <w:spacing w:val="-2"/>
          <w:sz w:val="20"/>
          <w:lang w:eastAsia="ru-RU"/>
        </w:rPr>
        <w:t>»,</w:t>
      </w:r>
      <w:r w:rsidR="007E58A5">
        <w:rPr>
          <w:rFonts w:ascii="Arial" w:hAnsi="Arial" w:cs="Arial"/>
          <w:bCs/>
          <w:color w:val="000000"/>
          <w:spacing w:val="-2"/>
          <w:sz w:val="20"/>
          <w:lang w:eastAsia="ru-RU"/>
        </w:rPr>
        <w:t xml:space="preserve"> а также все</w:t>
      </w:r>
      <w:r>
        <w:rPr>
          <w:rFonts w:ascii="Arial" w:hAnsi="Arial" w:cs="Arial"/>
          <w:bCs/>
          <w:color w:val="000000"/>
          <w:spacing w:val="-2"/>
          <w:sz w:val="20"/>
          <w:lang w:eastAsia="ru-RU"/>
        </w:rPr>
        <w:t xml:space="preserve"> </w:t>
      </w:r>
      <w:r w:rsidR="00FB7425">
        <w:rPr>
          <w:rFonts w:ascii="Arial" w:hAnsi="Arial" w:cs="Arial"/>
          <w:bCs/>
          <w:color w:val="000000"/>
          <w:spacing w:val="-2"/>
          <w:sz w:val="20"/>
          <w:lang w:eastAsia="ru-RU"/>
        </w:rPr>
        <w:t xml:space="preserve">запросы, </w:t>
      </w:r>
      <w:r>
        <w:rPr>
          <w:rFonts w:ascii="Arial" w:hAnsi="Arial" w:cs="Arial"/>
          <w:bCs/>
          <w:color w:val="000000"/>
          <w:spacing w:val="-2"/>
          <w:sz w:val="20"/>
          <w:lang w:eastAsia="ru-RU"/>
        </w:rPr>
        <w:t>у</w:t>
      </w:r>
      <w:r w:rsidR="003004D9" w:rsidRPr="00376FC8">
        <w:rPr>
          <w:rFonts w:ascii="Arial" w:hAnsi="Arial" w:cs="Arial"/>
          <w:bCs/>
          <w:color w:val="000000"/>
          <w:spacing w:val="-2"/>
          <w:sz w:val="20"/>
          <w:lang w:eastAsia="ru-RU"/>
        </w:rPr>
        <w:t xml:space="preserve">ведомления, сообщения и согласования должны направляться в письменной форме. </w:t>
      </w:r>
      <w:r w:rsidR="007E58A5">
        <w:rPr>
          <w:rFonts w:ascii="Arial" w:hAnsi="Arial" w:cs="Arial"/>
          <w:bCs/>
          <w:color w:val="000000"/>
          <w:spacing w:val="-2"/>
          <w:sz w:val="20"/>
          <w:lang w:eastAsia="ru-RU"/>
        </w:rPr>
        <w:t>Подтверждение и с</w:t>
      </w:r>
      <w:r w:rsidR="003004D9" w:rsidRPr="00376FC8">
        <w:rPr>
          <w:rFonts w:ascii="Arial" w:hAnsi="Arial" w:cs="Arial"/>
          <w:bCs/>
          <w:color w:val="000000"/>
          <w:spacing w:val="-2"/>
          <w:sz w:val="20"/>
          <w:lang w:eastAsia="ru-RU"/>
        </w:rPr>
        <w:t>ообщение будет считаться отправленным надлежащим образом, если оно отправлено по факсу, по электронной почте, заказным письмом или доставлено лично по почтовому адресу с получением подтверждения получения от соответствующих ко</w:t>
      </w:r>
      <w:r w:rsidR="006F310A">
        <w:rPr>
          <w:rFonts w:ascii="Arial" w:hAnsi="Arial" w:cs="Arial"/>
          <w:bCs/>
          <w:color w:val="000000"/>
          <w:spacing w:val="-2"/>
          <w:sz w:val="20"/>
          <w:lang w:eastAsia="ru-RU"/>
        </w:rPr>
        <w:t>нтактных лиц или представителей.</w:t>
      </w:r>
    </w:p>
    <w:p w:rsidR="006F310A" w:rsidRPr="00376FC8" w:rsidRDefault="006F310A" w:rsidP="006F310A">
      <w:pPr>
        <w:widowControl w:val="0"/>
        <w:shd w:val="clear" w:color="auto" w:fill="FFFFFF"/>
        <w:suppressAutoHyphens w:val="0"/>
        <w:autoSpaceDE w:val="0"/>
        <w:autoSpaceDN w:val="0"/>
        <w:adjustRightInd w:val="0"/>
        <w:spacing w:before="120" w:after="120"/>
        <w:ind w:left="567"/>
        <w:jc w:val="both"/>
        <w:rPr>
          <w:rFonts w:ascii="Arial" w:hAnsi="Arial" w:cs="Arial"/>
          <w:bCs/>
          <w:color w:val="000000"/>
          <w:spacing w:val="-2"/>
          <w:sz w:val="20"/>
          <w:lang w:eastAsia="ru-RU"/>
        </w:rPr>
      </w:pPr>
    </w:p>
    <w:p w:rsidR="00675EA5" w:rsidRPr="00645500" w:rsidRDefault="00675EA5" w:rsidP="0084410A">
      <w:pPr>
        <w:widowControl w:val="0"/>
        <w:numPr>
          <w:ilvl w:val="0"/>
          <w:numId w:val="11"/>
        </w:numPr>
        <w:shd w:val="clear" w:color="auto" w:fill="FFFFFF"/>
        <w:suppressAutoHyphens w:val="0"/>
        <w:autoSpaceDE w:val="0"/>
        <w:autoSpaceDN w:val="0"/>
        <w:adjustRightInd w:val="0"/>
        <w:spacing w:before="120" w:after="120" w:line="360" w:lineRule="auto"/>
        <w:jc w:val="both"/>
        <w:rPr>
          <w:rFonts w:ascii="Arial" w:hAnsi="Arial" w:cs="Arial"/>
          <w:b/>
          <w:bCs/>
          <w:color w:val="000000"/>
          <w:spacing w:val="-2"/>
          <w:sz w:val="20"/>
          <w:lang w:eastAsia="ru-RU"/>
        </w:rPr>
      </w:pPr>
      <w:r w:rsidRPr="00645500">
        <w:rPr>
          <w:rFonts w:ascii="Arial" w:hAnsi="Arial" w:cs="Arial"/>
          <w:b/>
          <w:bCs/>
          <w:color w:val="000000"/>
          <w:spacing w:val="-2"/>
          <w:sz w:val="20"/>
          <w:lang w:eastAsia="ru-RU"/>
        </w:rPr>
        <w:t>ПОРЯДОК РАСЧЕТОВ</w:t>
      </w:r>
    </w:p>
    <w:p w:rsidR="003004D9" w:rsidRPr="002259E4" w:rsidRDefault="002259E4" w:rsidP="003715F4">
      <w:pPr>
        <w:widowControl w:val="0"/>
        <w:numPr>
          <w:ilvl w:val="1"/>
          <w:numId w:val="11"/>
        </w:numPr>
        <w:shd w:val="clear" w:color="auto" w:fill="FFFFFF"/>
        <w:suppressAutoHyphens w:val="0"/>
        <w:autoSpaceDE w:val="0"/>
        <w:autoSpaceDN w:val="0"/>
        <w:adjustRightInd w:val="0"/>
        <w:spacing w:before="120" w:after="120"/>
        <w:ind w:left="567"/>
        <w:jc w:val="both"/>
        <w:rPr>
          <w:rFonts w:ascii="Arial" w:hAnsi="Arial" w:cs="Arial"/>
          <w:bCs/>
          <w:color w:val="000000"/>
          <w:spacing w:val="-2"/>
          <w:sz w:val="20"/>
          <w:lang w:eastAsia="ru-RU"/>
        </w:rPr>
      </w:pPr>
      <w:r w:rsidRPr="002259E4">
        <w:rPr>
          <w:rFonts w:ascii="Arial" w:hAnsi="Arial" w:cs="Arial"/>
          <w:bCs/>
          <w:color w:val="000000"/>
          <w:spacing w:val="-2"/>
          <w:sz w:val="20"/>
          <w:lang w:eastAsia="ru-RU"/>
        </w:rPr>
        <w:t xml:space="preserve">Стоимость услуг Исполнителя указывается в «Заказе». </w:t>
      </w:r>
      <w:r w:rsidR="00675EA5" w:rsidRPr="002259E4">
        <w:rPr>
          <w:rFonts w:ascii="Arial" w:hAnsi="Arial" w:cs="Arial"/>
          <w:bCs/>
          <w:color w:val="000000"/>
          <w:spacing w:val="-2"/>
          <w:sz w:val="20"/>
          <w:lang w:eastAsia="ru-RU"/>
        </w:rPr>
        <w:t xml:space="preserve">Заказчик обязуется уплатить Исполнителю </w:t>
      </w:r>
      <w:r w:rsidR="00384FDD" w:rsidRPr="002259E4">
        <w:rPr>
          <w:rFonts w:ascii="Arial" w:hAnsi="Arial" w:cs="Arial"/>
          <w:bCs/>
          <w:color w:val="000000"/>
          <w:spacing w:val="-2"/>
          <w:sz w:val="20"/>
          <w:lang w:eastAsia="ru-RU"/>
        </w:rPr>
        <w:t>стоимость</w:t>
      </w:r>
      <w:r w:rsidRPr="002259E4">
        <w:rPr>
          <w:rFonts w:ascii="Arial" w:hAnsi="Arial" w:cs="Arial"/>
          <w:bCs/>
          <w:color w:val="000000"/>
          <w:spacing w:val="-2"/>
          <w:sz w:val="20"/>
          <w:lang w:eastAsia="ru-RU"/>
        </w:rPr>
        <w:t xml:space="preserve"> его</w:t>
      </w:r>
      <w:r w:rsidR="00384FDD" w:rsidRPr="002259E4">
        <w:rPr>
          <w:rFonts w:ascii="Arial" w:hAnsi="Arial" w:cs="Arial"/>
          <w:bCs/>
          <w:color w:val="000000"/>
          <w:spacing w:val="-2"/>
          <w:sz w:val="20"/>
          <w:lang w:eastAsia="ru-RU"/>
        </w:rPr>
        <w:t xml:space="preserve"> услуг</w:t>
      </w:r>
      <w:r w:rsidR="00675EA5" w:rsidRPr="002259E4">
        <w:rPr>
          <w:rFonts w:ascii="Arial" w:hAnsi="Arial" w:cs="Arial"/>
          <w:bCs/>
          <w:color w:val="000000"/>
          <w:spacing w:val="-2"/>
          <w:sz w:val="20"/>
          <w:lang w:eastAsia="ru-RU"/>
        </w:rPr>
        <w:t xml:space="preserve"> </w:t>
      </w:r>
      <w:r w:rsidR="004A5394" w:rsidRPr="004A5394">
        <w:rPr>
          <w:rFonts w:ascii="Arial" w:hAnsi="Arial" w:cs="Arial"/>
          <w:bCs/>
          <w:color w:val="000000"/>
          <w:spacing w:val="-2"/>
          <w:sz w:val="20"/>
          <w:lang w:eastAsia="ru-RU"/>
        </w:rPr>
        <w:t xml:space="preserve">не позднее </w:t>
      </w:r>
      <w:r w:rsidR="004A5394">
        <w:rPr>
          <w:rFonts w:ascii="Arial" w:hAnsi="Arial" w:cs="Arial"/>
          <w:bCs/>
          <w:color w:val="000000"/>
          <w:spacing w:val="-2"/>
          <w:sz w:val="20"/>
          <w:lang w:eastAsia="ru-RU"/>
        </w:rPr>
        <w:t>пяти</w:t>
      </w:r>
      <w:r w:rsidR="004A5394" w:rsidRPr="004A5394">
        <w:rPr>
          <w:rFonts w:ascii="Arial" w:hAnsi="Arial" w:cs="Arial"/>
          <w:bCs/>
          <w:color w:val="000000"/>
          <w:spacing w:val="-2"/>
          <w:sz w:val="20"/>
          <w:lang w:eastAsia="ru-RU"/>
        </w:rPr>
        <w:t xml:space="preserve"> банковских дней  с момента получения счета Исполнителя</w:t>
      </w:r>
      <w:r w:rsidR="004A5394">
        <w:rPr>
          <w:rFonts w:ascii="Arial" w:hAnsi="Arial" w:cs="Arial"/>
          <w:bCs/>
          <w:color w:val="000000"/>
          <w:spacing w:val="-2"/>
          <w:sz w:val="20"/>
          <w:lang w:eastAsia="ru-RU"/>
        </w:rPr>
        <w:t xml:space="preserve"> </w:t>
      </w:r>
      <w:r w:rsidR="00E05BF1">
        <w:rPr>
          <w:rFonts w:ascii="Arial" w:hAnsi="Arial" w:cs="Arial"/>
          <w:bCs/>
          <w:color w:val="000000"/>
          <w:spacing w:val="-2"/>
          <w:sz w:val="20"/>
          <w:lang w:eastAsia="ru-RU"/>
        </w:rPr>
        <w:t xml:space="preserve">на условиях </w:t>
      </w:r>
      <w:r w:rsidR="007C2606">
        <w:rPr>
          <w:rFonts w:ascii="Arial" w:hAnsi="Arial" w:cs="Arial"/>
          <w:bCs/>
          <w:color w:val="000000"/>
          <w:spacing w:val="-2"/>
          <w:sz w:val="20"/>
          <w:lang w:eastAsia="ru-RU"/>
        </w:rPr>
        <w:t xml:space="preserve"> предоплаты</w:t>
      </w:r>
      <w:r w:rsidR="00675EA5" w:rsidRPr="002259E4">
        <w:rPr>
          <w:rFonts w:ascii="Arial" w:hAnsi="Arial" w:cs="Arial"/>
          <w:bCs/>
          <w:color w:val="000000"/>
          <w:spacing w:val="-2"/>
          <w:sz w:val="20"/>
          <w:lang w:eastAsia="ru-RU"/>
        </w:rPr>
        <w:t>.</w:t>
      </w:r>
      <w:r w:rsidR="004A5394" w:rsidRPr="004A5394">
        <w:t xml:space="preserve"> </w:t>
      </w:r>
    </w:p>
    <w:p w:rsidR="00675EA5" w:rsidRPr="00F31B42" w:rsidRDefault="00675EA5"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sidRPr="00F31B42">
        <w:rPr>
          <w:rFonts w:ascii="Arial" w:hAnsi="Arial" w:cs="Arial"/>
          <w:bCs/>
          <w:color w:val="000000"/>
          <w:spacing w:val="-2"/>
          <w:sz w:val="20"/>
          <w:lang w:eastAsia="ru-RU"/>
        </w:rPr>
        <w:t>Датой оплаты считается дата поступления средств на расчетный счет Исполнителя. Оплата производится в рублях РФ.</w:t>
      </w:r>
    </w:p>
    <w:p w:rsidR="00675EA5" w:rsidRPr="003004D9" w:rsidRDefault="00675EA5"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sidRPr="00F31B42">
        <w:rPr>
          <w:rFonts w:ascii="Arial" w:hAnsi="Arial" w:cs="Arial"/>
          <w:bCs/>
          <w:color w:val="000000"/>
          <w:spacing w:val="-2"/>
          <w:sz w:val="20"/>
          <w:lang w:eastAsia="ru-RU"/>
        </w:rPr>
        <w:t>В случае, предусмотренном п.</w:t>
      </w:r>
      <w:r w:rsidR="00272B19">
        <w:rPr>
          <w:rFonts w:ascii="Arial" w:hAnsi="Arial" w:cs="Arial"/>
          <w:bCs/>
          <w:color w:val="000000"/>
          <w:spacing w:val="-2"/>
          <w:sz w:val="20"/>
          <w:lang w:eastAsia="ru-RU"/>
        </w:rPr>
        <w:t xml:space="preserve"> 2.2.3</w:t>
      </w:r>
      <w:r w:rsidR="00BB23EA">
        <w:rPr>
          <w:rFonts w:ascii="Arial" w:hAnsi="Arial" w:cs="Arial"/>
          <w:bCs/>
          <w:color w:val="000000"/>
          <w:spacing w:val="-2"/>
          <w:sz w:val="20"/>
          <w:lang w:eastAsia="ru-RU"/>
        </w:rPr>
        <w:t xml:space="preserve"> </w:t>
      </w:r>
      <w:r w:rsidRPr="00F31B42">
        <w:rPr>
          <w:rFonts w:ascii="Arial" w:hAnsi="Arial" w:cs="Arial"/>
          <w:bCs/>
          <w:color w:val="000000"/>
          <w:spacing w:val="-2"/>
          <w:sz w:val="20"/>
          <w:lang w:eastAsia="ru-RU"/>
        </w:rPr>
        <w:t>настоящего Договора, Исполнитель выставляет Заказчику дополнительный счет, который также является неотъемлемой частью настоящего Договора</w:t>
      </w:r>
      <w:r w:rsidR="00384FDD">
        <w:rPr>
          <w:rFonts w:ascii="Arial" w:hAnsi="Arial" w:cs="Arial"/>
          <w:bCs/>
          <w:color w:val="000000"/>
          <w:spacing w:val="-2"/>
          <w:sz w:val="20"/>
          <w:lang w:eastAsia="ru-RU"/>
        </w:rPr>
        <w:t xml:space="preserve">. </w:t>
      </w:r>
    </w:p>
    <w:p w:rsidR="00675EA5" w:rsidRDefault="00BE22AA" w:rsidP="003715F4">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sidRPr="004A5394" w:rsidDel="00BE22AA">
        <w:rPr>
          <w:rFonts w:ascii="Arial" w:hAnsi="Arial" w:cs="Arial"/>
          <w:bCs/>
          <w:color w:val="000000"/>
          <w:spacing w:val="-2"/>
          <w:sz w:val="20"/>
          <w:lang w:eastAsia="ru-RU"/>
        </w:rPr>
        <w:t xml:space="preserve"> </w:t>
      </w:r>
      <w:r>
        <w:rPr>
          <w:rFonts w:ascii="Arial" w:hAnsi="Arial" w:cs="Arial"/>
          <w:bCs/>
          <w:color w:val="000000"/>
          <w:spacing w:val="-2"/>
          <w:sz w:val="20"/>
          <w:lang w:eastAsia="ru-RU"/>
        </w:rPr>
        <w:t>Исполнитель вправе р</w:t>
      </w:r>
      <w:r w:rsidR="004A5394" w:rsidRPr="004A5394">
        <w:rPr>
          <w:rFonts w:ascii="Arial" w:hAnsi="Arial" w:cs="Arial"/>
          <w:bCs/>
          <w:color w:val="000000"/>
          <w:spacing w:val="-2"/>
          <w:sz w:val="20"/>
          <w:lang w:eastAsia="ru-RU"/>
        </w:rPr>
        <w:t>асторгнуть настоящий Договор и отказаться от организа</w:t>
      </w:r>
      <w:r w:rsidR="0053702D">
        <w:rPr>
          <w:rFonts w:ascii="Arial" w:hAnsi="Arial" w:cs="Arial"/>
          <w:bCs/>
          <w:color w:val="000000"/>
          <w:spacing w:val="-2"/>
          <w:sz w:val="20"/>
          <w:lang w:eastAsia="ru-RU"/>
        </w:rPr>
        <w:t xml:space="preserve">ции выполнения </w:t>
      </w:r>
      <w:proofErr w:type="spellStart"/>
      <w:r w:rsidR="0053702D">
        <w:rPr>
          <w:rFonts w:ascii="Arial" w:hAnsi="Arial" w:cs="Arial"/>
          <w:bCs/>
          <w:color w:val="000000"/>
          <w:spacing w:val="-2"/>
          <w:sz w:val="20"/>
          <w:lang w:eastAsia="ru-RU"/>
        </w:rPr>
        <w:t>авиаработ</w:t>
      </w:r>
      <w:proofErr w:type="spellEnd"/>
      <w:r w:rsidR="004A5394" w:rsidRPr="004A5394">
        <w:rPr>
          <w:rFonts w:ascii="Arial" w:hAnsi="Arial" w:cs="Arial"/>
          <w:bCs/>
          <w:color w:val="000000"/>
          <w:spacing w:val="-2"/>
          <w:sz w:val="20"/>
          <w:lang w:eastAsia="ru-RU"/>
        </w:rPr>
        <w:t xml:space="preserve"> без выплаты штрафов в случае неоплаты или неполной оплаты Заказч</w:t>
      </w:r>
      <w:r w:rsidR="00014B1C">
        <w:rPr>
          <w:rFonts w:ascii="Arial" w:hAnsi="Arial" w:cs="Arial"/>
          <w:bCs/>
          <w:color w:val="000000"/>
          <w:spacing w:val="-2"/>
          <w:sz w:val="20"/>
          <w:lang w:eastAsia="ru-RU"/>
        </w:rPr>
        <w:t>иком стоимости услуг</w:t>
      </w:r>
      <w:r w:rsidR="004A5394" w:rsidRPr="004A5394">
        <w:rPr>
          <w:rFonts w:ascii="Arial" w:hAnsi="Arial" w:cs="Arial"/>
          <w:bCs/>
          <w:color w:val="000000"/>
          <w:spacing w:val="-2"/>
          <w:sz w:val="20"/>
          <w:lang w:eastAsia="ru-RU"/>
        </w:rPr>
        <w:t xml:space="preserve"> или невыполнения Заказчиком иных условий настоящего Договора, препятствующих Исполнителю в выполнении обязательств по настоящему Договору.</w:t>
      </w:r>
    </w:p>
    <w:p w:rsidR="00462BB0" w:rsidRDefault="00462BB0" w:rsidP="003715F4">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sidRPr="00462BB0">
        <w:rPr>
          <w:rFonts w:ascii="Arial" w:hAnsi="Arial" w:cs="Arial"/>
          <w:bCs/>
          <w:color w:val="000000"/>
          <w:spacing w:val="-2"/>
          <w:sz w:val="20"/>
          <w:lang w:eastAsia="ru-RU"/>
        </w:rPr>
        <w:t xml:space="preserve">В случае отказа от </w:t>
      </w:r>
      <w:r w:rsidR="002259E4">
        <w:rPr>
          <w:rFonts w:ascii="Arial" w:hAnsi="Arial" w:cs="Arial"/>
          <w:bCs/>
          <w:color w:val="000000"/>
          <w:spacing w:val="-2"/>
          <w:sz w:val="20"/>
          <w:lang w:eastAsia="ru-RU"/>
        </w:rPr>
        <w:t>услуг, указанных в «Заказе»,</w:t>
      </w:r>
      <w:r w:rsidRPr="00462BB0">
        <w:rPr>
          <w:rFonts w:ascii="Arial" w:hAnsi="Arial" w:cs="Arial"/>
          <w:bCs/>
          <w:color w:val="000000"/>
          <w:spacing w:val="-2"/>
          <w:sz w:val="20"/>
          <w:lang w:eastAsia="ru-RU"/>
        </w:rPr>
        <w:t xml:space="preserve"> Заказчик обязуется оплатить услуги по организации </w:t>
      </w:r>
      <w:r w:rsidR="002259E4">
        <w:rPr>
          <w:rFonts w:ascii="Arial" w:hAnsi="Arial" w:cs="Arial"/>
          <w:bCs/>
          <w:color w:val="000000"/>
          <w:spacing w:val="-2"/>
          <w:sz w:val="20"/>
          <w:lang w:eastAsia="ru-RU"/>
        </w:rPr>
        <w:t>полета</w:t>
      </w:r>
      <w:r w:rsidRPr="00462BB0">
        <w:rPr>
          <w:rFonts w:ascii="Arial" w:hAnsi="Arial" w:cs="Arial"/>
          <w:bCs/>
          <w:color w:val="000000"/>
          <w:spacing w:val="-2"/>
          <w:sz w:val="20"/>
          <w:lang w:eastAsia="ru-RU"/>
        </w:rPr>
        <w:t xml:space="preserve"> в размере</w:t>
      </w:r>
      <w:r w:rsidR="004A5394">
        <w:rPr>
          <w:rFonts w:ascii="Arial" w:hAnsi="Arial" w:cs="Arial"/>
          <w:bCs/>
          <w:color w:val="000000"/>
          <w:spacing w:val="-2"/>
          <w:sz w:val="20"/>
          <w:lang w:eastAsia="ru-RU"/>
        </w:rPr>
        <w:t xml:space="preserve"> </w:t>
      </w:r>
      <w:r w:rsidR="004A5394" w:rsidRPr="004A5394">
        <w:rPr>
          <w:rFonts w:ascii="Arial" w:hAnsi="Arial" w:cs="Arial"/>
          <w:bCs/>
          <w:color w:val="000000"/>
          <w:spacing w:val="-2"/>
          <w:sz w:val="20"/>
          <w:lang w:eastAsia="ru-RU"/>
        </w:rPr>
        <w:t>документально подтвержд</w:t>
      </w:r>
      <w:r w:rsidR="004A5394">
        <w:rPr>
          <w:rFonts w:ascii="Arial" w:hAnsi="Arial" w:cs="Arial"/>
          <w:bCs/>
          <w:color w:val="000000"/>
          <w:spacing w:val="-2"/>
          <w:sz w:val="20"/>
          <w:lang w:eastAsia="ru-RU"/>
        </w:rPr>
        <w:t>е</w:t>
      </w:r>
      <w:r w:rsidR="004A5394" w:rsidRPr="004A5394">
        <w:rPr>
          <w:rFonts w:ascii="Arial" w:hAnsi="Arial" w:cs="Arial"/>
          <w:bCs/>
          <w:color w:val="000000"/>
          <w:spacing w:val="-2"/>
          <w:sz w:val="20"/>
          <w:lang w:eastAsia="ru-RU"/>
        </w:rPr>
        <w:t>нных</w:t>
      </w:r>
      <w:r w:rsidR="004A5394">
        <w:t xml:space="preserve"> </w:t>
      </w:r>
      <w:r w:rsidR="004A5394" w:rsidRPr="004A5394">
        <w:rPr>
          <w:rFonts w:ascii="Arial" w:hAnsi="Arial" w:cs="Arial"/>
          <w:bCs/>
          <w:color w:val="000000"/>
          <w:spacing w:val="-2"/>
          <w:sz w:val="20"/>
          <w:lang w:eastAsia="ru-RU"/>
        </w:rPr>
        <w:t>расходов</w:t>
      </w:r>
      <w:r w:rsidR="004A5394">
        <w:rPr>
          <w:rFonts w:ascii="Arial" w:hAnsi="Arial" w:cs="Arial"/>
          <w:bCs/>
          <w:color w:val="000000"/>
          <w:spacing w:val="-2"/>
          <w:sz w:val="20"/>
          <w:lang w:eastAsia="ru-RU"/>
        </w:rPr>
        <w:t>,</w:t>
      </w:r>
      <w:r w:rsidR="004A5394" w:rsidRPr="004A5394">
        <w:rPr>
          <w:rFonts w:ascii="Arial" w:hAnsi="Arial" w:cs="Arial"/>
          <w:bCs/>
          <w:color w:val="000000"/>
          <w:spacing w:val="-2"/>
          <w:sz w:val="20"/>
          <w:lang w:eastAsia="ru-RU"/>
        </w:rPr>
        <w:t xml:space="preserve"> понесенных Исполнителем </w:t>
      </w:r>
      <w:r w:rsidR="004A5394">
        <w:rPr>
          <w:rFonts w:ascii="Arial" w:hAnsi="Arial" w:cs="Arial"/>
          <w:bCs/>
          <w:color w:val="000000"/>
          <w:spacing w:val="-2"/>
          <w:sz w:val="20"/>
          <w:lang w:eastAsia="ru-RU"/>
        </w:rPr>
        <w:t>при</w:t>
      </w:r>
      <w:r w:rsidR="004A5394" w:rsidRPr="004A5394">
        <w:rPr>
          <w:rFonts w:ascii="Arial" w:hAnsi="Arial" w:cs="Arial"/>
          <w:bCs/>
          <w:color w:val="000000"/>
          <w:spacing w:val="-2"/>
          <w:sz w:val="20"/>
          <w:lang w:eastAsia="ru-RU"/>
        </w:rPr>
        <w:t xml:space="preserve"> обработк</w:t>
      </w:r>
      <w:r w:rsidR="004A5394">
        <w:rPr>
          <w:rFonts w:ascii="Arial" w:hAnsi="Arial" w:cs="Arial"/>
          <w:bCs/>
          <w:color w:val="000000"/>
          <w:spacing w:val="-2"/>
          <w:sz w:val="20"/>
          <w:lang w:eastAsia="ru-RU"/>
        </w:rPr>
        <w:t>е</w:t>
      </w:r>
      <w:r w:rsidR="004A5394" w:rsidRPr="004A5394">
        <w:rPr>
          <w:rFonts w:ascii="Arial" w:hAnsi="Arial" w:cs="Arial"/>
          <w:bCs/>
          <w:color w:val="000000"/>
          <w:spacing w:val="-2"/>
          <w:sz w:val="20"/>
          <w:lang w:eastAsia="ru-RU"/>
        </w:rPr>
        <w:t xml:space="preserve"> </w:t>
      </w:r>
      <w:r w:rsidR="004A5394">
        <w:rPr>
          <w:rFonts w:ascii="Arial" w:hAnsi="Arial" w:cs="Arial"/>
          <w:bCs/>
          <w:color w:val="000000"/>
          <w:spacing w:val="-2"/>
          <w:sz w:val="20"/>
          <w:lang w:eastAsia="ru-RU"/>
        </w:rPr>
        <w:t>«Заказа».</w:t>
      </w:r>
    </w:p>
    <w:p w:rsidR="006F310A" w:rsidRPr="00462BB0" w:rsidRDefault="006F310A" w:rsidP="006F310A">
      <w:pPr>
        <w:widowControl w:val="0"/>
        <w:shd w:val="clear" w:color="auto" w:fill="FFFFFF"/>
        <w:suppressAutoHyphens w:val="0"/>
        <w:autoSpaceDE w:val="0"/>
        <w:autoSpaceDN w:val="0"/>
        <w:adjustRightInd w:val="0"/>
        <w:spacing w:before="120" w:after="120"/>
        <w:ind w:left="567"/>
        <w:jc w:val="both"/>
        <w:rPr>
          <w:rFonts w:ascii="Arial" w:hAnsi="Arial" w:cs="Arial"/>
          <w:bCs/>
          <w:color w:val="000000"/>
          <w:spacing w:val="-2"/>
          <w:sz w:val="20"/>
          <w:lang w:eastAsia="ru-RU"/>
        </w:rPr>
      </w:pPr>
    </w:p>
    <w:p w:rsidR="00675EA5" w:rsidRPr="00ED0902" w:rsidRDefault="00675EA5" w:rsidP="0084410A">
      <w:pPr>
        <w:widowControl w:val="0"/>
        <w:numPr>
          <w:ilvl w:val="0"/>
          <w:numId w:val="11"/>
        </w:numPr>
        <w:shd w:val="clear" w:color="auto" w:fill="FFFFFF"/>
        <w:suppressAutoHyphens w:val="0"/>
        <w:autoSpaceDE w:val="0"/>
        <w:autoSpaceDN w:val="0"/>
        <w:adjustRightInd w:val="0"/>
        <w:spacing w:before="120" w:after="120" w:line="360" w:lineRule="auto"/>
        <w:jc w:val="both"/>
        <w:rPr>
          <w:rFonts w:ascii="Arial" w:hAnsi="Arial" w:cs="Arial"/>
          <w:b/>
          <w:bCs/>
          <w:color w:val="000000"/>
          <w:spacing w:val="-2"/>
          <w:sz w:val="20"/>
          <w:lang w:eastAsia="ru-RU"/>
        </w:rPr>
      </w:pPr>
      <w:r w:rsidRPr="00ED0902">
        <w:rPr>
          <w:rFonts w:ascii="Arial" w:hAnsi="Arial" w:cs="Arial"/>
          <w:b/>
          <w:bCs/>
          <w:color w:val="000000"/>
          <w:spacing w:val="-2"/>
          <w:sz w:val="20"/>
          <w:lang w:eastAsia="ru-RU"/>
        </w:rPr>
        <w:t>ОТВЕТСТВЕННОСТЬ</w:t>
      </w:r>
      <w:r w:rsidR="00384FDD" w:rsidRPr="00ED0902">
        <w:rPr>
          <w:rFonts w:ascii="Arial" w:hAnsi="Arial" w:cs="Arial"/>
          <w:b/>
          <w:bCs/>
          <w:color w:val="000000"/>
          <w:spacing w:val="-2"/>
          <w:sz w:val="20"/>
          <w:lang w:eastAsia="ru-RU"/>
        </w:rPr>
        <w:t xml:space="preserve"> СТОРОН</w:t>
      </w:r>
    </w:p>
    <w:p w:rsidR="00ED0902" w:rsidRDefault="00ED0902"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sidRPr="00ED0902">
        <w:rPr>
          <w:rFonts w:ascii="Arial" w:hAnsi="Arial" w:cs="Arial"/>
          <w:bCs/>
          <w:color w:val="000000"/>
          <w:spacing w:val="-2"/>
          <w:sz w:val="20"/>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если иное не предусмотрено настоящим Договором.</w:t>
      </w:r>
    </w:p>
    <w:p w:rsidR="006F310A" w:rsidRPr="00ED0902" w:rsidRDefault="006F310A" w:rsidP="006F310A">
      <w:pPr>
        <w:widowControl w:val="0"/>
        <w:shd w:val="clear" w:color="auto" w:fill="FFFFFF"/>
        <w:suppressAutoHyphens w:val="0"/>
        <w:autoSpaceDE w:val="0"/>
        <w:autoSpaceDN w:val="0"/>
        <w:adjustRightInd w:val="0"/>
        <w:spacing w:before="120" w:after="120"/>
        <w:ind w:left="567"/>
        <w:jc w:val="both"/>
        <w:rPr>
          <w:rFonts w:ascii="Arial" w:hAnsi="Arial" w:cs="Arial"/>
          <w:bCs/>
          <w:color w:val="000000"/>
          <w:spacing w:val="-2"/>
          <w:sz w:val="20"/>
          <w:lang w:eastAsia="ru-RU"/>
        </w:rPr>
      </w:pPr>
    </w:p>
    <w:p w:rsidR="00675EA5" w:rsidRPr="00325026" w:rsidRDefault="00325026" w:rsidP="0084410A">
      <w:pPr>
        <w:widowControl w:val="0"/>
        <w:numPr>
          <w:ilvl w:val="0"/>
          <w:numId w:val="11"/>
        </w:numPr>
        <w:shd w:val="clear" w:color="auto" w:fill="FFFFFF"/>
        <w:suppressAutoHyphens w:val="0"/>
        <w:autoSpaceDE w:val="0"/>
        <w:autoSpaceDN w:val="0"/>
        <w:adjustRightInd w:val="0"/>
        <w:spacing w:before="120" w:after="120" w:line="360" w:lineRule="auto"/>
        <w:jc w:val="both"/>
        <w:rPr>
          <w:rFonts w:ascii="Arial" w:hAnsi="Arial" w:cs="Arial"/>
          <w:b/>
          <w:bCs/>
          <w:color w:val="000000"/>
          <w:spacing w:val="-2"/>
          <w:sz w:val="20"/>
          <w:lang w:eastAsia="ru-RU"/>
        </w:rPr>
      </w:pPr>
      <w:r w:rsidRPr="00325026">
        <w:rPr>
          <w:rFonts w:ascii="Arial" w:hAnsi="Arial" w:cs="Arial"/>
          <w:b/>
          <w:bCs/>
          <w:color w:val="000000"/>
          <w:spacing w:val="-2"/>
          <w:sz w:val="20"/>
          <w:lang w:eastAsia="ru-RU"/>
        </w:rPr>
        <w:t>ОБСТОЯТЕЛЬСТВА НЕПРЕОДОЛИМОЙ СИЛЫ</w:t>
      </w:r>
    </w:p>
    <w:p w:rsidR="006652CF" w:rsidRPr="006652CF" w:rsidRDefault="006652CF"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sidRPr="006652CF">
        <w:rPr>
          <w:rFonts w:ascii="Arial" w:hAnsi="Arial" w:cs="Arial"/>
          <w:bCs/>
          <w:color w:val="000000"/>
          <w:spacing w:val="-2"/>
          <w:sz w:val="20"/>
          <w:lang w:eastAsia="ru-RU"/>
        </w:rPr>
        <w:t>Ни одна из Сторон не несет ответственность за неисполнение или ненадлежащее исполнение своих обязанностей по настоящему Договору вследствие наступления после даты заключения настоящего Договора обстоятельств непреодолимой силы, препятствующих исполнению Стороной соответствующих обязательств, и к таким обстоятельствам, наряду с прочими, относятся:</w:t>
      </w:r>
    </w:p>
    <w:p w:rsidR="006652CF" w:rsidRPr="006652CF" w:rsidRDefault="006652CF" w:rsidP="0084410A">
      <w:pPr>
        <w:widowControl w:val="0"/>
        <w:numPr>
          <w:ilvl w:val="2"/>
          <w:numId w:val="11"/>
        </w:numPr>
        <w:shd w:val="clear" w:color="auto" w:fill="FFFFFF"/>
        <w:suppressAutoHyphens w:val="0"/>
        <w:autoSpaceDE w:val="0"/>
        <w:autoSpaceDN w:val="0"/>
        <w:adjustRightInd w:val="0"/>
        <w:spacing w:before="120" w:after="120"/>
        <w:jc w:val="both"/>
        <w:rPr>
          <w:rFonts w:ascii="Arial" w:hAnsi="Arial" w:cs="Arial"/>
          <w:bCs/>
          <w:color w:val="000000"/>
          <w:spacing w:val="-2"/>
          <w:sz w:val="20"/>
          <w:lang w:eastAsia="ru-RU"/>
        </w:rPr>
      </w:pPr>
      <w:r w:rsidRPr="006652CF">
        <w:rPr>
          <w:rFonts w:ascii="Arial" w:hAnsi="Arial" w:cs="Arial"/>
          <w:bCs/>
          <w:color w:val="000000"/>
          <w:spacing w:val="-2"/>
          <w:sz w:val="20"/>
          <w:lang w:eastAsia="ru-RU"/>
        </w:rPr>
        <w:t>наводнения, землетрясения и иные стихийные бедствия;</w:t>
      </w:r>
    </w:p>
    <w:p w:rsidR="006652CF" w:rsidRPr="006652CF" w:rsidRDefault="006652CF" w:rsidP="0084410A">
      <w:pPr>
        <w:widowControl w:val="0"/>
        <w:numPr>
          <w:ilvl w:val="2"/>
          <w:numId w:val="11"/>
        </w:numPr>
        <w:shd w:val="clear" w:color="auto" w:fill="FFFFFF"/>
        <w:suppressAutoHyphens w:val="0"/>
        <w:autoSpaceDE w:val="0"/>
        <w:autoSpaceDN w:val="0"/>
        <w:adjustRightInd w:val="0"/>
        <w:spacing w:before="120" w:after="120"/>
        <w:jc w:val="both"/>
        <w:rPr>
          <w:rFonts w:ascii="Arial" w:hAnsi="Arial" w:cs="Arial"/>
          <w:bCs/>
          <w:color w:val="000000"/>
          <w:spacing w:val="-2"/>
          <w:sz w:val="20"/>
          <w:lang w:eastAsia="ru-RU"/>
        </w:rPr>
      </w:pPr>
      <w:r w:rsidRPr="006652CF">
        <w:rPr>
          <w:rFonts w:ascii="Arial" w:hAnsi="Arial" w:cs="Arial"/>
          <w:bCs/>
          <w:color w:val="000000"/>
          <w:spacing w:val="-2"/>
          <w:sz w:val="20"/>
          <w:lang w:eastAsia="ru-RU"/>
        </w:rPr>
        <w:t>войны, военные действия, введение чрезвычайного положения уполномоченными органами РФ;</w:t>
      </w:r>
    </w:p>
    <w:p w:rsidR="006652CF" w:rsidRPr="006652CF" w:rsidRDefault="006652CF" w:rsidP="0084410A">
      <w:pPr>
        <w:widowControl w:val="0"/>
        <w:numPr>
          <w:ilvl w:val="2"/>
          <w:numId w:val="11"/>
        </w:numPr>
        <w:shd w:val="clear" w:color="auto" w:fill="FFFFFF"/>
        <w:suppressAutoHyphens w:val="0"/>
        <w:autoSpaceDE w:val="0"/>
        <w:autoSpaceDN w:val="0"/>
        <w:adjustRightInd w:val="0"/>
        <w:spacing w:before="120" w:after="120"/>
        <w:jc w:val="both"/>
        <w:rPr>
          <w:rFonts w:ascii="Arial" w:hAnsi="Arial" w:cs="Arial"/>
          <w:bCs/>
          <w:color w:val="000000"/>
          <w:spacing w:val="-2"/>
          <w:sz w:val="20"/>
          <w:lang w:eastAsia="ru-RU"/>
        </w:rPr>
      </w:pPr>
      <w:r w:rsidRPr="006652CF">
        <w:rPr>
          <w:rFonts w:ascii="Arial" w:hAnsi="Arial" w:cs="Arial"/>
          <w:bCs/>
          <w:color w:val="000000"/>
          <w:spacing w:val="-2"/>
          <w:sz w:val="20"/>
          <w:lang w:eastAsia="ru-RU"/>
        </w:rPr>
        <w:t>иные аналогичные события, находящиеся вне разумного предвидения и контроля Сторон.</w:t>
      </w:r>
    </w:p>
    <w:p w:rsidR="00DD2875" w:rsidRDefault="006652CF"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sidRPr="006652CF">
        <w:rPr>
          <w:rFonts w:ascii="Arial" w:hAnsi="Arial" w:cs="Arial"/>
          <w:bCs/>
          <w:color w:val="000000"/>
          <w:spacing w:val="-2"/>
          <w:sz w:val="20"/>
          <w:lang w:eastAsia="ru-RU"/>
        </w:rPr>
        <w:t>Стороны обязуются информировать друг друга в письменной форме о факте возникновения вышеуказанных обстоятельств. Не уведомление или несвоевременное уведомление лишает Сторону права ссылаться на любые вышеуказанные обстоятельства как на основание, освобождающее от ответственности за неисполнение обязательств.</w:t>
      </w:r>
    </w:p>
    <w:p w:rsidR="006652CF" w:rsidRPr="006652CF" w:rsidRDefault="00DD2875" w:rsidP="00DD2875">
      <w:pPr>
        <w:widowControl w:val="0"/>
        <w:shd w:val="clear" w:color="auto" w:fill="FFFFFF"/>
        <w:suppressAutoHyphens w:val="0"/>
        <w:autoSpaceDE w:val="0"/>
        <w:autoSpaceDN w:val="0"/>
        <w:adjustRightInd w:val="0"/>
        <w:spacing w:before="120" w:after="120"/>
        <w:jc w:val="both"/>
        <w:rPr>
          <w:rFonts w:ascii="Arial" w:hAnsi="Arial" w:cs="Arial"/>
          <w:bCs/>
          <w:color w:val="000000"/>
          <w:spacing w:val="-2"/>
          <w:sz w:val="20"/>
          <w:lang w:eastAsia="ru-RU"/>
        </w:rPr>
      </w:pPr>
      <w:r>
        <w:rPr>
          <w:rFonts w:ascii="Arial" w:hAnsi="Arial" w:cs="Arial"/>
          <w:bCs/>
          <w:color w:val="000000"/>
          <w:spacing w:val="-2"/>
          <w:sz w:val="20"/>
          <w:lang w:eastAsia="ru-RU"/>
        </w:rPr>
        <w:br w:type="page"/>
      </w:r>
    </w:p>
    <w:p w:rsidR="00675EA5" w:rsidRPr="00645500" w:rsidRDefault="00675EA5" w:rsidP="0084410A">
      <w:pPr>
        <w:widowControl w:val="0"/>
        <w:numPr>
          <w:ilvl w:val="0"/>
          <w:numId w:val="11"/>
        </w:numPr>
        <w:shd w:val="clear" w:color="auto" w:fill="FFFFFF"/>
        <w:suppressAutoHyphens w:val="0"/>
        <w:autoSpaceDE w:val="0"/>
        <w:autoSpaceDN w:val="0"/>
        <w:adjustRightInd w:val="0"/>
        <w:spacing w:before="120" w:after="120" w:line="360" w:lineRule="auto"/>
        <w:jc w:val="both"/>
        <w:rPr>
          <w:rFonts w:ascii="Arial" w:hAnsi="Arial" w:cs="Arial"/>
          <w:b/>
          <w:bCs/>
          <w:color w:val="000000"/>
          <w:spacing w:val="-2"/>
          <w:sz w:val="20"/>
          <w:lang w:eastAsia="ru-RU"/>
        </w:rPr>
      </w:pPr>
      <w:r w:rsidRPr="00645500">
        <w:rPr>
          <w:rFonts w:ascii="Arial" w:hAnsi="Arial" w:cs="Arial"/>
          <w:b/>
          <w:bCs/>
          <w:color w:val="000000"/>
          <w:spacing w:val="-2"/>
          <w:sz w:val="20"/>
          <w:lang w:eastAsia="ru-RU"/>
        </w:rPr>
        <w:lastRenderedPageBreak/>
        <w:t>КОНФИДЕНЦИАЛЬНОСТЬ</w:t>
      </w:r>
    </w:p>
    <w:p w:rsidR="006652CF" w:rsidRPr="006652CF" w:rsidRDefault="006652CF"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sidRPr="006652CF">
        <w:rPr>
          <w:rFonts w:ascii="Arial" w:hAnsi="Arial" w:cs="Arial"/>
          <w:bCs/>
          <w:color w:val="000000"/>
          <w:spacing w:val="-2"/>
          <w:sz w:val="20"/>
          <w:lang w:eastAsia="ru-RU"/>
        </w:rPr>
        <w:t>Стороны признают, что Договор является конфиденциальным и его содержание  не  подлежит разглашению, кроме случаев, предусмотренных действующим законодательством или Специальным соглашением сторон.</w:t>
      </w:r>
    </w:p>
    <w:p w:rsidR="006652CF" w:rsidRPr="006652CF" w:rsidRDefault="006652CF"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sidRPr="006652CF">
        <w:rPr>
          <w:rFonts w:ascii="Arial" w:hAnsi="Arial" w:cs="Arial"/>
          <w:bCs/>
          <w:color w:val="000000"/>
          <w:spacing w:val="-2"/>
          <w:sz w:val="20"/>
          <w:lang w:eastAsia="ru-RU"/>
        </w:rPr>
        <w:t>Отношения между Сторонами по охране конфиденциальности информации регулируются действующим законодательством Российской Федерации и настоящим Договором.</w:t>
      </w:r>
    </w:p>
    <w:p w:rsidR="00675EA5" w:rsidRPr="00645500" w:rsidRDefault="00675EA5" w:rsidP="0084410A">
      <w:pPr>
        <w:widowControl w:val="0"/>
        <w:numPr>
          <w:ilvl w:val="0"/>
          <w:numId w:val="11"/>
        </w:numPr>
        <w:shd w:val="clear" w:color="auto" w:fill="FFFFFF"/>
        <w:suppressAutoHyphens w:val="0"/>
        <w:autoSpaceDE w:val="0"/>
        <w:autoSpaceDN w:val="0"/>
        <w:adjustRightInd w:val="0"/>
        <w:spacing w:before="120" w:after="120" w:line="360" w:lineRule="auto"/>
        <w:jc w:val="both"/>
        <w:rPr>
          <w:rFonts w:ascii="Arial" w:hAnsi="Arial" w:cs="Arial"/>
          <w:b/>
          <w:bCs/>
          <w:color w:val="000000"/>
          <w:spacing w:val="-2"/>
          <w:sz w:val="20"/>
          <w:lang w:eastAsia="ru-RU"/>
        </w:rPr>
      </w:pPr>
      <w:r w:rsidRPr="00645500">
        <w:rPr>
          <w:rFonts w:ascii="Arial" w:hAnsi="Arial" w:cs="Arial"/>
          <w:b/>
          <w:bCs/>
          <w:color w:val="000000"/>
          <w:spacing w:val="-2"/>
          <w:sz w:val="20"/>
          <w:lang w:eastAsia="ru-RU"/>
        </w:rPr>
        <w:t>РАЗРЕШЕНИЕ СПОРОВ</w:t>
      </w:r>
    </w:p>
    <w:p w:rsidR="00675EA5" w:rsidRPr="006652CF" w:rsidRDefault="006652CF" w:rsidP="0084410A">
      <w:pPr>
        <w:widowControl w:val="0"/>
        <w:numPr>
          <w:ilvl w:val="1"/>
          <w:numId w:val="11"/>
        </w:numPr>
        <w:shd w:val="clear" w:color="auto" w:fill="FFFFFF"/>
        <w:suppressAutoHyphens w:val="0"/>
        <w:autoSpaceDE w:val="0"/>
        <w:autoSpaceDN w:val="0"/>
        <w:adjustRightInd w:val="0"/>
        <w:spacing w:before="120" w:after="120"/>
        <w:ind w:left="567" w:hanging="425"/>
        <w:jc w:val="both"/>
        <w:rPr>
          <w:rFonts w:ascii="Arial" w:hAnsi="Arial" w:cs="Arial"/>
          <w:bCs/>
          <w:color w:val="000000"/>
          <w:spacing w:val="-2"/>
          <w:sz w:val="20"/>
          <w:lang w:eastAsia="ru-RU"/>
        </w:rPr>
      </w:pPr>
      <w:r w:rsidRPr="006652CF">
        <w:rPr>
          <w:rFonts w:ascii="Arial" w:hAnsi="Arial" w:cs="Arial"/>
          <w:bCs/>
          <w:color w:val="000000"/>
          <w:spacing w:val="-2"/>
          <w:sz w:val="20"/>
          <w:lang w:eastAsia="ru-RU"/>
        </w:rPr>
        <w:t>Все споры и разногласия, возникающие из настоящего Договора, касательно или в связи с ним, подлежат разрешению в соответствии с законодательством Российской Федерации.</w:t>
      </w:r>
    </w:p>
    <w:p w:rsidR="00675EA5" w:rsidRPr="00645500" w:rsidRDefault="00675EA5" w:rsidP="0084410A">
      <w:pPr>
        <w:widowControl w:val="0"/>
        <w:numPr>
          <w:ilvl w:val="0"/>
          <w:numId w:val="11"/>
        </w:numPr>
        <w:shd w:val="clear" w:color="auto" w:fill="FFFFFF"/>
        <w:suppressAutoHyphens w:val="0"/>
        <w:autoSpaceDE w:val="0"/>
        <w:autoSpaceDN w:val="0"/>
        <w:adjustRightInd w:val="0"/>
        <w:spacing w:before="120" w:after="120" w:line="360" w:lineRule="auto"/>
        <w:jc w:val="both"/>
        <w:rPr>
          <w:rFonts w:ascii="Arial" w:hAnsi="Arial" w:cs="Arial"/>
          <w:b/>
          <w:bCs/>
          <w:color w:val="000000"/>
          <w:spacing w:val="-2"/>
          <w:sz w:val="20"/>
          <w:lang w:eastAsia="ru-RU"/>
        </w:rPr>
      </w:pPr>
      <w:r w:rsidRPr="00645500">
        <w:rPr>
          <w:rFonts w:ascii="Arial" w:hAnsi="Arial" w:cs="Arial"/>
          <w:b/>
          <w:bCs/>
          <w:color w:val="000000"/>
          <w:spacing w:val="-2"/>
          <w:sz w:val="20"/>
          <w:lang w:eastAsia="ru-RU"/>
        </w:rPr>
        <w:t>ЗАКЛЮЧИТЕЛЬНЫЕ ПОЛОЖЕНИЯ</w:t>
      </w:r>
    </w:p>
    <w:p w:rsidR="00675EA5" w:rsidRPr="00ED0902" w:rsidRDefault="00675EA5" w:rsidP="0084410A">
      <w:pPr>
        <w:widowControl w:val="0"/>
        <w:numPr>
          <w:ilvl w:val="1"/>
          <w:numId w:val="11"/>
        </w:numPr>
        <w:shd w:val="clear" w:color="auto" w:fill="FFFFFF"/>
        <w:suppressAutoHyphens w:val="0"/>
        <w:autoSpaceDE w:val="0"/>
        <w:autoSpaceDN w:val="0"/>
        <w:adjustRightInd w:val="0"/>
        <w:spacing w:before="120" w:after="120"/>
        <w:ind w:left="709" w:hanging="567"/>
        <w:jc w:val="both"/>
        <w:rPr>
          <w:rFonts w:ascii="Arial" w:hAnsi="Arial" w:cs="Arial"/>
          <w:bCs/>
          <w:color w:val="000000"/>
          <w:spacing w:val="-2"/>
          <w:sz w:val="20"/>
          <w:lang w:eastAsia="ru-RU"/>
        </w:rPr>
      </w:pPr>
      <w:r w:rsidRPr="00ED0902">
        <w:rPr>
          <w:rFonts w:ascii="Arial" w:hAnsi="Arial" w:cs="Arial"/>
          <w:bCs/>
          <w:color w:val="000000"/>
          <w:spacing w:val="-2"/>
          <w:sz w:val="20"/>
          <w:lang w:eastAsia="ru-RU"/>
        </w:rPr>
        <w:t xml:space="preserve">После окончания </w:t>
      </w:r>
      <w:r w:rsidR="00BE22AA">
        <w:rPr>
          <w:rFonts w:ascii="Arial" w:hAnsi="Arial" w:cs="Arial"/>
          <w:bCs/>
          <w:color w:val="000000"/>
          <w:spacing w:val="-2"/>
          <w:sz w:val="20"/>
          <w:lang w:eastAsia="ru-RU"/>
        </w:rPr>
        <w:t xml:space="preserve">оказания </w:t>
      </w:r>
      <w:r w:rsidR="00ED0902">
        <w:rPr>
          <w:rFonts w:ascii="Arial" w:hAnsi="Arial" w:cs="Arial"/>
          <w:bCs/>
          <w:color w:val="000000"/>
          <w:spacing w:val="-2"/>
          <w:sz w:val="20"/>
          <w:lang w:eastAsia="ru-RU"/>
        </w:rPr>
        <w:t>услуг Исполнителя</w:t>
      </w:r>
      <w:r w:rsidR="00ED0902" w:rsidRPr="00ED0902">
        <w:rPr>
          <w:rFonts w:ascii="Arial" w:hAnsi="Arial" w:cs="Arial"/>
          <w:bCs/>
          <w:color w:val="000000"/>
          <w:spacing w:val="-2"/>
          <w:sz w:val="20"/>
          <w:lang w:eastAsia="ru-RU"/>
        </w:rPr>
        <w:t xml:space="preserve"> по подтвержденному «Заказу»</w:t>
      </w:r>
      <w:r w:rsidR="00A0283D">
        <w:rPr>
          <w:rFonts w:ascii="Arial" w:hAnsi="Arial" w:cs="Arial"/>
          <w:bCs/>
          <w:color w:val="000000"/>
          <w:spacing w:val="-2"/>
          <w:sz w:val="20"/>
          <w:lang w:eastAsia="ru-RU"/>
        </w:rPr>
        <w:t xml:space="preserve"> Стороны </w:t>
      </w:r>
      <w:r w:rsidRPr="00ED0902">
        <w:rPr>
          <w:rFonts w:ascii="Arial" w:hAnsi="Arial" w:cs="Arial"/>
          <w:bCs/>
          <w:color w:val="000000"/>
          <w:spacing w:val="-2"/>
          <w:sz w:val="20"/>
          <w:lang w:eastAsia="ru-RU"/>
        </w:rPr>
        <w:t xml:space="preserve">подписывают Акт </w:t>
      </w:r>
      <w:r w:rsidR="00E05BF1">
        <w:rPr>
          <w:rFonts w:ascii="Arial" w:hAnsi="Arial" w:cs="Arial"/>
          <w:bCs/>
          <w:color w:val="000000"/>
          <w:spacing w:val="-2"/>
          <w:sz w:val="20"/>
          <w:lang w:eastAsia="ru-RU"/>
        </w:rPr>
        <w:t>об оказании услуг</w:t>
      </w:r>
      <w:r w:rsidRPr="00ED0902">
        <w:rPr>
          <w:rFonts w:ascii="Arial" w:hAnsi="Arial" w:cs="Arial"/>
          <w:bCs/>
          <w:color w:val="000000"/>
          <w:spacing w:val="-2"/>
          <w:sz w:val="20"/>
          <w:lang w:eastAsia="ru-RU"/>
        </w:rPr>
        <w:t>.</w:t>
      </w:r>
    </w:p>
    <w:p w:rsidR="00675EA5" w:rsidRPr="00F31B42" w:rsidRDefault="00675EA5" w:rsidP="0084410A">
      <w:pPr>
        <w:widowControl w:val="0"/>
        <w:numPr>
          <w:ilvl w:val="1"/>
          <w:numId w:val="11"/>
        </w:numPr>
        <w:shd w:val="clear" w:color="auto" w:fill="FFFFFF"/>
        <w:suppressAutoHyphens w:val="0"/>
        <w:autoSpaceDE w:val="0"/>
        <w:autoSpaceDN w:val="0"/>
        <w:adjustRightInd w:val="0"/>
        <w:spacing w:before="120" w:after="120"/>
        <w:ind w:left="709" w:hanging="567"/>
        <w:jc w:val="both"/>
        <w:rPr>
          <w:rFonts w:ascii="Arial" w:hAnsi="Arial" w:cs="Arial"/>
          <w:bCs/>
          <w:color w:val="000000"/>
          <w:spacing w:val="-2"/>
          <w:sz w:val="20"/>
          <w:lang w:eastAsia="ru-RU"/>
        </w:rPr>
      </w:pPr>
      <w:r w:rsidRPr="00F31B42">
        <w:rPr>
          <w:rFonts w:ascii="Arial" w:hAnsi="Arial" w:cs="Arial"/>
          <w:bCs/>
          <w:color w:val="000000"/>
          <w:spacing w:val="-2"/>
          <w:sz w:val="20"/>
          <w:lang w:eastAsia="ru-RU"/>
        </w:rPr>
        <w:t>Настоящий Договор может быть изменен или прекращен по письменному соглашению Сторон, за исключением случаев, предусмотренных действующим законодательством Р</w:t>
      </w:r>
      <w:r w:rsidR="00A45994">
        <w:rPr>
          <w:rFonts w:ascii="Arial" w:hAnsi="Arial" w:cs="Arial"/>
          <w:bCs/>
          <w:color w:val="000000"/>
          <w:spacing w:val="-2"/>
          <w:sz w:val="20"/>
          <w:lang w:eastAsia="ru-RU"/>
        </w:rPr>
        <w:t xml:space="preserve">оссийской </w:t>
      </w:r>
      <w:r w:rsidRPr="00F31B42">
        <w:rPr>
          <w:rFonts w:ascii="Arial" w:hAnsi="Arial" w:cs="Arial"/>
          <w:bCs/>
          <w:color w:val="000000"/>
          <w:spacing w:val="-2"/>
          <w:sz w:val="20"/>
          <w:lang w:eastAsia="ru-RU"/>
        </w:rPr>
        <w:t>Ф</w:t>
      </w:r>
      <w:r w:rsidR="00A45994">
        <w:rPr>
          <w:rFonts w:ascii="Arial" w:hAnsi="Arial" w:cs="Arial"/>
          <w:bCs/>
          <w:color w:val="000000"/>
          <w:spacing w:val="-2"/>
          <w:sz w:val="20"/>
          <w:lang w:eastAsia="ru-RU"/>
        </w:rPr>
        <w:t>едерации</w:t>
      </w:r>
      <w:r w:rsidRPr="00F31B42">
        <w:rPr>
          <w:rFonts w:ascii="Arial" w:hAnsi="Arial" w:cs="Arial"/>
          <w:bCs/>
          <w:color w:val="000000"/>
          <w:spacing w:val="-2"/>
          <w:sz w:val="20"/>
          <w:lang w:eastAsia="ru-RU"/>
        </w:rPr>
        <w:t>.</w:t>
      </w:r>
    </w:p>
    <w:p w:rsidR="00ED0902" w:rsidRPr="00ED0902" w:rsidRDefault="00ED0902" w:rsidP="0084410A">
      <w:pPr>
        <w:widowControl w:val="0"/>
        <w:numPr>
          <w:ilvl w:val="1"/>
          <w:numId w:val="11"/>
        </w:numPr>
        <w:shd w:val="clear" w:color="auto" w:fill="FFFFFF"/>
        <w:suppressAutoHyphens w:val="0"/>
        <w:autoSpaceDE w:val="0"/>
        <w:autoSpaceDN w:val="0"/>
        <w:adjustRightInd w:val="0"/>
        <w:spacing w:before="120" w:after="120"/>
        <w:ind w:left="709" w:hanging="567"/>
        <w:jc w:val="both"/>
        <w:rPr>
          <w:rFonts w:ascii="Arial" w:hAnsi="Arial" w:cs="Arial"/>
          <w:bCs/>
          <w:color w:val="000000"/>
          <w:spacing w:val="-2"/>
          <w:sz w:val="20"/>
          <w:lang w:eastAsia="ru-RU"/>
        </w:rPr>
      </w:pPr>
      <w:r w:rsidRPr="00ED0902">
        <w:rPr>
          <w:rFonts w:ascii="Arial" w:hAnsi="Arial" w:cs="Arial"/>
          <w:bCs/>
          <w:color w:val="000000"/>
          <w:spacing w:val="-2"/>
          <w:sz w:val="20"/>
          <w:lang w:eastAsia="ru-RU"/>
        </w:rPr>
        <w:t>Настоящий Договор вступает в силу с</w:t>
      </w:r>
      <w:r w:rsidR="00A0283D">
        <w:rPr>
          <w:rFonts w:ascii="Arial" w:hAnsi="Arial" w:cs="Arial"/>
          <w:bCs/>
          <w:color w:val="000000"/>
          <w:spacing w:val="-2"/>
          <w:sz w:val="20"/>
          <w:lang w:eastAsia="ru-RU"/>
        </w:rPr>
        <w:t xml:space="preserve"> момента его подписания и действует</w:t>
      </w:r>
      <w:r w:rsidR="008D1579">
        <w:rPr>
          <w:rFonts w:ascii="Arial" w:hAnsi="Arial" w:cs="Arial"/>
          <w:bCs/>
          <w:color w:val="000000"/>
          <w:spacing w:val="-2"/>
          <w:sz w:val="20"/>
          <w:lang w:eastAsia="ru-RU"/>
        </w:rPr>
        <w:t xml:space="preserve"> в течение одного года</w:t>
      </w:r>
      <w:r w:rsidR="00A0283D">
        <w:rPr>
          <w:rFonts w:ascii="Arial" w:hAnsi="Arial" w:cs="Arial"/>
          <w:bCs/>
          <w:color w:val="000000"/>
          <w:spacing w:val="-2"/>
          <w:sz w:val="20"/>
          <w:lang w:eastAsia="ru-RU"/>
        </w:rPr>
        <w:t>.</w:t>
      </w:r>
    </w:p>
    <w:p w:rsidR="00ED0902" w:rsidRPr="00ED0902" w:rsidRDefault="00ED0902" w:rsidP="0084410A">
      <w:pPr>
        <w:widowControl w:val="0"/>
        <w:numPr>
          <w:ilvl w:val="1"/>
          <w:numId w:val="11"/>
        </w:numPr>
        <w:shd w:val="clear" w:color="auto" w:fill="FFFFFF"/>
        <w:suppressAutoHyphens w:val="0"/>
        <w:autoSpaceDE w:val="0"/>
        <w:autoSpaceDN w:val="0"/>
        <w:adjustRightInd w:val="0"/>
        <w:spacing w:before="120" w:after="120"/>
        <w:ind w:left="709" w:hanging="567"/>
        <w:jc w:val="both"/>
        <w:rPr>
          <w:rFonts w:ascii="Arial" w:hAnsi="Arial" w:cs="Arial"/>
          <w:bCs/>
          <w:color w:val="000000"/>
          <w:spacing w:val="-2"/>
          <w:sz w:val="20"/>
          <w:lang w:eastAsia="ru-RU"/>
        </w:rPr>
      </w:pPr>
      <w:r w:rsidRPr="00ED0902">
        <w:rPr>
          <w:rFonts w:ascii="Arial" w:hAnsi="Arial" w:cs="Arial"/>
          <w:bCs/>
          <w:color w:val="000000"/>
          <w:spacing w:val="-2"/>
          <w:sz w:val="20"/>
          <w:lang w:eastAsia="ru-RU"/>
        </w:rPr>
        <w:t>Ни одна из Сторон не вправе без согласия другой Стороны переуступать свои права и обязанности по настоящему Договору.</w:t>
      </w:r>
    </w:p>
    <w:p w:rsidR="00675EA5" w:rsidRDefault="00675EA5" w:rsidP="0084410A">
      <w:pPr>
        <w:widowControl w:val="0"/>
        <w:numPr>
          <w:ilvl w:val="1"/>
          <w:numId w:val="11"/>
        </w:numPr>
        <w:shd w:val="clear" w:color="auto" w:fill="FFFFFF"/>
        <w:suppressAutoHyphens w:val="0"/>
        <w:autoSpaceDE w:val="0"/>
        <w:autoSpaceDN w:val="0"/>
        <w:adjustRightInd w:val="0"/>
        <w:spacing w:before="120" w:after="120"/>
        <w:ind w:left="709" w:hanging="567"/>
        <w:jc w:val="both"/>
        <w:rPr>
          <w:rFonts w:ascii="Arial" w:hAnsi="Arial" w:cs="Arial"/>
          <w:bCs/>
          <w:color w:val="000000"/>
          <w:spacing w:val="-2"/>
          <w:sz w:val="20"/>
          <w:lang w:eastAsia="ru-RU"/>
        </w:rPr>
      </w:pPr>
      <w:r w:rsidRPr="00F31B42">
        <w:rPr>
          <w:rFonts w:ascii="Arial" w:hAnsi="Arial" w:cs="Arial"/>
          <w:bCs/>
          <w:color w:val="000000"/>
          <w:spacing w:val="-2"/>
          <w:sz w:val="20"/>
          <w:lang w:eastAsia="ru-RU"/>
        </w:rPr>
        <w:t xml:space="preserve">Настоящий Договор составлен в </w:t>
      </w:r>
      <w:r w:rsidR="00ED0902">
        <w:rPr>
          <w:rFonts w:ascii="Arial" w:hAnsi="Arial" w:cs="Arial"/>
          <w:bCs/>
          <w:color w:val="000000"/>
          <w:spacing w:val="-2"/>
          <w:sz w:val="20"/>
          <w:lang w:eastAsia="ru-RU"/>
        </w:rPr>
        <w:t>2 (</w:t>
      </w:r>
      <w:r w:rsidRPr="00F31B42">
        <w:rPr>
          <w:rFonts w:ascii="Arial" w:hAnsi="Arial" w:cs="Arial"/>
          <w:bCs/>
          <w:color w:val="000000"/>
          <w:spacing w:val="-2"/>
          <w:sz w:val="20"/>
          <w:lang w:eastAsia="ru-RU"/>
        </w:rPr>
        <w:t>двух</w:t>
      </w:r>
      <w:r w:rsidR="00ED0902">
        <w:rPr>
          <w:rFonts w:ascii="Arial" w:hAnsi="Arial" w:cs="Arial"/>
          <w:bCs/>
          <w:color w:val="000000"/>
          <w:spacing w:val="-2"/>
          <w:sz w:val="20"/>
          <w:lang w:eastAsia="ru-RU"/>
        </w:rPr>
        <w:t>)</w:t>
      </w:r>
      <w:r w:rsidRPr="00F31B42">
        <w:rPr>
          <w:rFonts w:ascii="Arial" w:hAnsi="Arial" w:cs="Arial"/>
          <w:bCs/>
          <w:color w:val="000000"/>
          <w:spacing w:val="-2"/>
          <w:sz w:val="20"/>
          <w:lang w:eastAsia="ru-RU"/>
        </w:rPr>
        <w:t xml:space="preserve"> экземплярах, имеющих одинаковую юридическую силу, по одному </w:t>
      </w:r>
      <w:r w:rsidR="006652CF">
        <w:rPr>
          <w:rFonts w:ascii="Arial" w:hAnsi="Arial" w:cs="Arial"/>
          <w:bCs/>
          <w:color w:val="000000"/>
          <w:spacing w:val="-2"/>
          <w:sz w:val="20"/>
          <w:lang w:eastAsia="ru-RU"/>
        </w:rPr>
        <w:t>экземпляру для каждой из Сторон.</w:t>
      </w:r>
    </w:p>
    <w:p w:rsidR="006F310A" w:rsidRPr="00A45994" w:rsidRDefault="006F310A" w:rsidP="006F310A">
      <w:pPr>
        <w:widowControl w:val="0"/>
        <w:shd w:val="clear" w:color="auto" w:fill="FFFFFF"/>
        <w:suppressAutoHyphens w:val="0"/>
        <w:autoSpaceDE w:val="0"/>
        <w:autoSpaceDN w:val="0"/>
        <w:adjustRightInd w:val="0"/>
        <w:spacing w:before="120" w:after="120"/>
        <w:ind w:left="709"/>
        <w:jc w:val="both"/>
        <w:rPr>
          <w:rFonts w:ascii="Arial" w:hAnsi="Arial" w:cs="Arial"/>
          <w:bCs/>
          <w:color w:val="000000"/>
          <w:spacing w:val="-2"/>
          <w:sz w:val="20"/>
          <w:lang w:eastAsia="ru-RU"/>
        </w:rPr>
      </w:pPr>
    </w:p>
    <w:p w:rsidR="00675EA5" w:rsidRDefault="00675EA5" w:rsidP="0084410A">
      <w:pPr>
        <w:widowControl w:val="0"/>
        <w:numPr>
          <w:ilvl w:val="0"/>
          <w:numId w:val="11"/>
        </w:numPr>
        <w:shd w:val="clear" w:color="auto" w:fill="FFFFFF"/>
        <w:suppressAutoHyphens w:val="0"/>
        <w:autoSpaceDE w:val="0"/>
        <w:autoSpaceDN w:val="0"/>
        <w:adjustRightInd w:val="0"/>
        <w:spacing w:before="120" w:after="120" w:line="360" w:lineRule="auto"/>
        <w:jc w:val="both"/>
        <w:rPr>
          <w:rFonts w:ascii="Arial" w:hAnsi="Arial" w:cs="Arial"/>
          <w:b/>
          <w:bCs/>
          <w:color w:val="000000"/>
          <w:spacing w:val="-2"/>
          <w:sz w:val="20"/>
          <w:lang w:eastAsia="ru-RU"/>
        </w:rPr>
      </w:pPr>
      <w:r w:rsidRPr="00645500">
        <w:rPr>
          <w:rFonts w:ascii="Arial" w:hAnsi="Arial" w:cs="Arial"/>
          <w:b/>
          <w:bCs/>
          <w:color w:val="000000"/>
          <w:spacing w:val="-2"/>
          <w:sz w:val="20"/>
          <w:lang w:eastAsia="ru-RU"/>
        </w:rPr>
        <w:t>АДРЕСА</w:t>
      </w:r>
      <w:r w:rsidR="00ED0902">
        <w:rPr>
          <w:rFonts w:ascii="Arial" w:hAnsi="Arial" w:cs="Arial"/>
          <w:b/>
          <w:bCs/>
          <w:color w:val="000000"/>
          <w:spacing w:val="-2"/>
          <w:sz w:val="20"/>
          <w:lang w:eastAsia="ru-RU"/>
        </w:rPr>
        <w:t xml:space="preserve"> И РЕКВИЗИТЫ </w:t>
      </w:r>
      <w:r w:rsidRPr="00645500">
        <w:rPr>
          <w:rFonts w:ascii="Arial" w:hAnsi="Arial" w:cs="Arial"/>
          <w:b/>
          <w:bCs/>
          <w:color w:val="000000"/>
          <w:spacing w:val="-2"/>
          <w:sz w:val="20"/>
          <w:lang w:eastAsia="ru-RU"/>
        </w:rPr>
        <w:t>СТОРОН</w:t>
      </w:r>
    </w:p>
    <w:tbl>
      <w:tblPr>
        <w:tblW w:w="0" w:type="auto"/>
        <w:tblInd w:w="108" w:type="dxa"/>
        <w:tblLook w:val="04A0" w:firstRow="1" w:lastRow="0" w:firstColumn="1" w:lastColumn="0" w:noHBand="0" w:noVBand="1"/>
      </w:tblPr>
      <w:tblGrid>
        <w:gridCol w:w="4536"/>
        <w:gridCol w:w="4504"/>
      </w:tblGrid>
      <w:tr w:rsidR="00ED0902" w:rsidRPr="00763976" w:rsidTr="009246EF">
        <w:tc>
          <w:tcPr>
            <w:tcW w:w="4536" w:type="dxa"/>
          </w:tcPr>
          <w:p w:rsidR="00ED0902" w:rsidRPr="00763976" w:rsidRDefault="00ED0902" w:rsidP="00127112">
            <w:pPr>
              <w:shd w:val="clear" w:color="auto" w:fill="FFFFFF"/>
              <w:spacing w:before="120" w:after="120" w:line="360" w:lineRule="auto"/>
              <w:ind w:left="19"/>
              <w:rPr>
                <w:rFonts w:ascii="Arial" w:hAnsi="Arial" w:cs="Arial"/>
                <w:b/>
                <w:color w:val="000000"/>
                <w:spacing w:val="5"/>
                <w:szCs w:val="22"/>
              </w:rPr>
            </w:pPr>
            <w:r w:rsidRPr="00763976">
              <w:rPr>
                <w:rFonts w:ascii="Arial" w:hAnsi="Arial" w:cs="Arial"/>
                <w:b/>
                <w:color w:val="000000"/>
                <w:spacing w:val="5"/>
                <w:szCs w:val="22"/>
              </w:rPr>
              <w:t>ИСПОЛНИТЕЛЬ</w:t>
            </w:r>
          </w:p>
        </w:tc>
        <w:tc>
          <w:tcPr>
            <w:tcW w:w="4504" w:type="dxa"/>
          </w:tcPr>
          <w:p w:rsidR="00ED0902" w:rsidRPr="00763976" w:rsidRDefault="00ED0902" w:rsidP="0084410A">
            <w:pPr>
              <w:spacing w:before="120" w:after="120" w:line="360" w:lineRule="auto"/>
              <w:jc w:val="both"/>
              <w:rPr>
                <w:rFonts w:ascii="Arial" w:hAnsi="Arial" w:cs="Arial"/>
                <w:b/>
                <w:szCs w:val="22"/>
              </w:rPr>
            </w:pPr>
            <w:r w:rsidRPr="00763976">
              <w:rPr>
                <w:rFonts w:ascii="Arial" w:hAnsi="Arial" w:cs="Arial"/>
                <w:b/>
                <w:szCs w:val="22"/>
              </w:rPr>
              <w:t>ЗАКАЗЧИК</w:t>
            </w:r>
          </w:p>
        </w:tc>
      </w:tr>
      <w:tr w:rsidR="00ED0902" w:rsidRPr="00763976" w:rsidTr="009246EF">
        <w:tc>
          <w:tcPr>
            <w:tcW w:w="4536" w:type="dxa"/>
          </w:tcPr>
          <w:p w:rsidR="00BB0A34" w:rsidRDefault="00BB0A34" w:rsidP="00BB0A34">
            <w:pPr>
              <w:rPr>
                <w:rFonts w:ascii="Arial" w:hAnsi="Arial"/>
                <w:szCs w:val="22"/>
              </w:rPr>
            </w:pPr>
            <w:r w:rsidRPr="00BB0A34">
              <w:rPr>
                <w:rFonts w:ascii="Arial" w:hAnsi="Arial"/>
                <w:szCs w:val="22"/>
              </w:rPr>
              <w:cr/>
            </w:r>
            <w:r w:rsidR="006B3CB6">
              <w:rPr>
                <w:rFonts w:ascii="Arial" w:hAnsi="Arial"/>
                <w:szCs w:val="22"/>
              </w:rPr>
              <w:t>ООО «Вертолетные Технологии»</w:t>
            </w:r>
          </w:p>
          <w:p w:rsidR="006B3CB6" w:rsidRDefault="006B3CB6" w:rsidP="006B3CB6">
            <w:pPr>
              <w:rPr>
                <w:rFonts w:ascii="Arial" w:hAnsi="Arial"/>
                <w:szCs w:val="22"/>
              </w:rPr>
            </w:pPr>
            <w:r>
              <w:rPr>
                <w:rFonts w:ascii="Arial" w:hAnsi="Arial"/>
                <w:szCs w:val="22"/>
              </w:rPr>
              <w:t xml:space="preserve">Юр. адрес: </w:t>
            </w:r>
            <w:r w:rsidR="002E42D6">
              <w:rPr>
                <w:rFonts w:ascii="Arial" w:hAnsi="Arial"/>
                <w:szCs w:val="22"/>
              </w:rPr>
              <w:t xml:space="preserve">125080, г. Москва, шоссе Волоколамское, д. 1 строен. 1, помещение </w:t>
            </w:r>
            <w:r w:rsidR="002E42D6">
              <w:rPr>
                <w:rFonts w:ascii="Arial" w:hAnsi="Arial"/>
                <w:szCs w:val="22"/>
                <w:lang w:val="en-US"/>
              </w:rPr>
              <w:t>VI</w:t>
            </w:r>
            <w:r w:rsidR="002E42D6" w:rsidRPr="00220607">
              <w:rPr>
                <w:rFonts w:ascii="Arial" w:hAnsi="Arial"/>
                <w:szCs w:val="22"/>
              </w:rPr>
              <w:t xml:space="preserve"> – </w:t>
            </w:r>
            <w:r w:rsidR="002E42D6">
              <w:rPr>
                <w:rFonts w:ascii="Arial" w:hAnsi="Arial"/>
                <w:szCs w:val="22"/>
              </w:rPr>
              <w:t>комната 31</w:t>
            </w:r>
          </w:p>
          <w:p w:rsidR="002E42D6" w:rsidRDefault="002E42D6" w:rsidP="006B3CB6">
            <w:pPr>
              <w:rPr>
                <w:rFonts w:ascii="Arial" w:hAnsi="Arial"/>
                <w:szCs w:val="22"/>
              </w:rPr>
            </w:pPr>
            <w:r>
              <w:rPr>
                <w:rFonts w:ascii="Arial" w:hAnsi="Arial"/>
                <w:szCs w:val="22"/>
              </w:rPr>
              <w:t>ИНН 7743201101</w:t>
            </w:r>
          </w:p>
          <w:p w:rsidR="002E42D6" w:rsidRDefault="002E42D6" w:rsidP="006B3CB6">
            <w:pPr>
              <w:rPr>
                <w:rFonts w:ascii="Arial" w:hAnsi="Arial"/>
                <w:szCs w:val="22"/>
              </w:rPr>
            </w:pPr>
            <w:r>
              <w:rPr>
                <w:rFonts w:ascii="Arial" w:hAnsi="Arial"/>
                <w:szCs w:val="22"/>
              </w:rPr>
              <w:t>КПП 774301001</w:t>
            </w:r>
          </w:p>
          <w:p w:rsidR="002E42D6" w:rsidRDefault="002E42D6" w:rsidP="006B3CB6">
            <w:pPr>
              <w:rPr>
                <w:rFonts w:ascii="Arial" w:hAnsi="Arial"/>
                <w:szCs w:val="22"/>
              </w:rPr>
            </w:pPr>
            <w:r>
              <w:rPr>
                <w:rFonts w:ascii="Arial" w:hAnsi="Arial"/>
                <w:szCs w:val="22"/>
              </w:rPr>
              <w:t>ОГРН 1177746311181</w:t>
            </w:r>
          </w:p>
          <w:p w:rsidR="00D92A1D" w:rsidRPr="00D92A1D" w:rsidRDefault="00D92A1D" w:rsidP="00D92A1D">
            <w:pPr>
              <w:rPr>
                <w:rFonts w:ascii="Arial" w:hAnsi="Arial" w:cs="Arial"/>
                <w:color w:val="000000"/>
                <w:spacing w:val="4"/>
                <w:szCs w:val="22"/>
              </w:rPr>
            </w:pPr>
            <w:proofErr w:type="gramStart"/>
            <w:r w:rsidRPr="00D92A1D">
              <w:rPr>
                <w:rFonts w:ascii="Arial" w:hAnsi="Arial" w:cs="Arial"/>
                <w:color w:val="000000"/>
                <w:spacing w:val="4"/>
                <w:szCs w:val="22"/>
              </w:rPr>
              <w:t>р</w:t>
            </w:r>
            <w:proofErr w:type="gramEnd"/>
            <w:r w:rsidRPr="00D92A1D">
              <w:rPr>
                <w:rFonts w:ascii="Arial" w:hAnsi="Arial" w:cs="Arial"/>
                <w:color w:val="000000"/>
                <w:spacing w:val="4"/>
                <w:szCs w:val="22"/>
              </w:rPr>
              <w:t>/с 40702810510000102795</w:t>
            </w:r>
          </w:p>
          <w:p w:rsidR="00D92A1D" w:rsidRPr="00D92A1D" w:rsidRDefault="00D92A1D" w:rsidP="00D92A1D">
            <w:pPr>
              <w:rPr>
                <w:rFonts w:ascii="Arial" w:hAnsi="Arial" w:cs="Arial"/>
                <w:color w:val="000000"/>
                <w:spacing w:val="4"/>
                <w:szCs w:val="22"/>
              </w:rPr>
            </w:pPr>
            <w:r w:rsidRPr="00D92A1D">
              <w:rPr>
                <w:rFonts w:ascii="Arial" w:hAnsi="Arial" w:cs="Arial"/>
                <w:color w:val="000000"/>
                <w:spacing w:val="4"/>
                <w:szCs w:val="22"/>
              </w:rPr>
              <w:t>Банк: АО "ТИНЬКОФФ БАНК"</w:t>
            </w:r>
          </w:p>
          <w:p w:rsidR="00D92A1D" w:rsidRPr="00D92A1D" w:rsidRDefault="00D92A1D" w:rsidP="00D92A1D">
            <w:pPr>
              <w:rPr>
                <w:rFonts w:ascii="Arial" w:hAnsi="Arial" w:cs="Arial"/>
                <w:color w:val="000000"/>
                <w:spacing w:val="4"/>
                <w:szCs w:val="22"/>
              </w:rPr>
            </w:pPr>
            <w:r w:rsidRPr="00D92A1D">
              <w:rPr>
                <w:rFonts w:ascii="Arial" w:hAnsi="Arial" w:cs="Arial"/>
                <w:color w:val="000000"/>
                <w:spacing w:val="4"/>
                <w:szCs w:val="22"/>
              </w:rPr>
              <w:t>Корр. счет банка: 30101810145250000974</w:t>
            </w:r>
          </w:p>
          <w:p w:rsidR="004268F8" w:rsidRDefault="00D92A1D" w:rsidP="00D92A1D">
            <w:pPr>
              <w:rPr>
                <w:rFonts w:ascii="Arial" w:hAnsi="Arial" w:cs="Arial"/>
                <w:color w:val="000000"/>
                <w:spacing w:val="4"/>
                <w:szCs w:val="22"/>
              </w:rPr>
            </w:pPr>
            <w:r w:rsidRPr="00D92A1D">
              <w:rPr>
                <w:rFonts w:ascii="Arial" w:hAnsi="Arial" w:cs="Arial"/>
                <w:color w:val="000000"/>
                <w:spacing w:val="4"/>
                <w:szCs w:val="22"/>
              </w:rPr>
              <w:t>БИК банка: 044525974</w:t>
            </w:r>
          </w:p>
          <w:p w:rsidR="007E35D9" w:rsidRPr="00D92A1D" w:rsidRDefault="007E35D9" w:rsidP="00D26955">
            <w:pPr>
              <w:rPr>
                <w:rFonts w:ascii="Arial" w:hAnsi="Arial" w:cs="Arial"/>
                <w:color w:val="000000"/>
                <w:spacing w:val="4"/>
                <w:szCs w:val="22"/>
                <w:lang w:val="en-US"/>
              </w:rPr>
            </w:pPr>
            <w:r>
              <w:rPr>
                <w:rFonts w:ascii="Arial" w:hAnsi="Arial" w:cs="Arial"/>
                <w:color w:val="000000"/>
                <w:spacing w:val="4"/>
                <w:szCs w:val="22"/>
              </w:rPr>
              <w:t>+7 (</w:t>
            </w:r>
            <w:r w:rsidR="00D26955">
              <w:rPr>
                <w:rFonts w:ascii="Arial" w:hAnsi="Arial" w:cs="Arial"/>
                <w:color w:val="000000"/>
                <w:spacing w:val="4"/>
                <w:szCs w:val="22"/>
              </w:rPr>
              <w:t>499</w:t>
            </w:r>
            <w:r>
              <w:rPr>
                <w:rFonts w:ascii="Arial" w:hAnsi="Arial" w:cs="Arial"/>
                <w:color w:val="000000"/>
                <w:spacing w:val="4"/>
                <w:szCs w:val="22"/>
              </w:rPr>
              <w:t>)</w:t>
            </w:r>
            <w:r w:rsidR="00D26955">
              <w:rPr>
                <w:rFonts w:ascii="Arial" w:hAnsi="Arial" w:cs="Arial"/>
                <w:color w:val="000000"/>
                <w:spacing w:val="4"/>
                <w:szCs w:val="22"/>
              </w:rPr>
              <w:t xml:space="preserve"> 350-55-51</w:t>
            </w:r>
          </w:p>
        </w:tc>
        <w:tc>
          <w:tcPr>
            <w:tcW w:w="4504" w:type="dxa"/>
          </w:tcPr>
          <w:p w:rsidR="007E35D9" w:rsidRPr="00763976" w:rsidRDefault="007E35D9" w:rsidP="00956932">
            <w:pPr>
              <w:rPr>
                <w:rFonts w:ascii="Arial" w:hAnsi="Arial" w:cs="Arial"/>
                <w:color w:val="000000"/>
                <w:spacing w:val="4"/>
                <w:szCs w:val="22"/>
              </w:rPr>
            </w:pPr>
          </w:p>
        </w:tc>
      </w:tr>
    </w:tbl>
    <w:p w:rsidR="006A014D" w:rsidRDefault="006A014D" w:rsidP="006A014D">
      <w:pPr>
        <w:widowControl w:val="0"/>
        <w:shd w:val="clear" w:color="auto" w:fill="FFFFFF"/>
        <w:suppressAutoHyphens w:val="0"/>
        <w:autoSpaceDE w:val="0"/>
        <w:autoSpaceDN w:val="0"/>
        <w:adjustRightInd w:val="0"/>
        <w:spacing w:before="120" w:after="120" w:line="360" w:lineRule="auto"/>
        <w:jc w:val="both"/>
        <w:rPr>
          <w:rFonts w:ascii="Arial" w:hAnsi="Arial" w:cs="Arial"/>
          <w:b/>
          <w:bCs/>
          <w:color w:val="000000"/>
          <w:spacing w:val="-2"/>
          <w:sz w:val="20"/>
          <w:lang w:eastAsia="ru-RU"/>
        </w:rPr>
      </w:pPr>
    </w:p>
    <w:p w:rsidR="009246EF" w:rsidRPr="006A014D" w:rsidRDefault="009246EF" w:rsidP="006A014D">
      <w:pPr>
        <w:widowControl w:val="0"/>
        <w:shd w:val="clear" w:color="auto" w:fill="FFFFFF"/>
        <w:suppressAutoHyphens w:val="0"/>
        <w:autoSpaceDE w:val="0"/>
        <w:autoSpaceDN w:val="0"/>
        <w:adjustRightInd w:val="0"/>
        <w:spacing w:before="120" w:after="120" w:line="360" w:lineRule="auto"/>
        <w:jc w:val="both"/>
        <w:rPr>
          <w:rFonts w:ascii="Arial" w:hAnsi="Arial" w:cs="Arial"/>
          <w:b/>
          <w:bCs/>
          <w:color w:val="000000"/>
          <w:spacing w:val="-2"/>
          <w:sz w:val="20"/>
          <w:lang w:eastAsia="ru-RU"/>
        </w:rPr>
      </w:pPr>
      <w:r w:rsidRPr="006A014D">
        <w:rPr>
          <w:rFonts w:ascii="Arial" w:hAnsi="Arial" w:cs="Arial"/>
          <w:b/>
          <w:bCs/>
          <w:color w:val="000000"/>
          <w:spacing w:val="-2"/>
          <w:sz w:val="20"/>
          <w:lang w:eastAsia="ru-RU"/>
        </w:rPr>
        <w:t>ПОДПИСИ СТОРОН</w:t>
      </w:r>
    </w:p>
    <w:tbl>
      <w:tblPr>
        <w:tblW w:w="0" w:type="auto"/>
        <w:tblInd w:w="48" w:type="dxa"/>
        <w:tblLook w:val="04A0" w:firstRow="1" w:lastRow="0" w:firstColumn="1" w:lastColumn="0" w:noHBand="0" w:noVBand="1"/>
      </w:tblPr>
      <w:tblGrid>
        <w:gridCol w:w="4596"/>
        <w:gridCol w:w="4504"/>
      </w:tblGrid>
      <w:tr w:rsidR="009246EF" w:rsidRPr="00ED0902" w:rsidTr="009246EF">
        <w:tc>
          <w:tcPr>
            <w:tcW w:w="4596" w:type="dxa"/>
          </w:tcPr>
          <w:p w:rsidR="009246EF" w:rsidRDefault="009246EF" w:rsidP="0084410A">
            <w:pPr>
              <w:pStyle w:val="ConsNonformat"/>
              <w:spacing w:before="120" w:after="120" w:line="360" w:lineRule="auto"/>
              <w:jc w:val="both"/>
              <w:rPr>
                <w:rFonts w:ascii="Arial" w:hAnsi="Arial" w:cs="Arial"/>
                <w:b/>
              </w:rPr>
            </w:pPr>
            <w:r w:rsidRPr="009B412F">
              <w:rPr>
                <w:rFonts w:ascii="Arial" w:hAnsi="Arial" w:cs="Arial"/>
                <w:b/>
              </w:rPr>
              <w:t>Исполнитель:</w:t>
            </w:r>
          </w:p>
          <w:p w:rsidR="009F692A" w:rsidRPr="009B412F" w:rsidRDefault="009F692A" w:rsidP="0084410A">
            <w:pPr>
              <w:pStyle w:val="ConsNonformat"/>
              <w:spacing w:before="120" w:after="120" w:line="360" w:lineRule="auto"/>
              <w:jc w:val="both"/>
              <w:rPr>
                <w:rFonts w:ascii="Arial" w:hAnsi="Arial" w:cs="Arial"/>
                <w:b/>
              </w:rPr>
            </w:pPr>
            <w:r>
              <w:rPr>
                <w:rFonts w:ascii="Arial" w:hAnsi="Arial" w:cs="Arial"/>
                <w:b/>
              </w:rPr>
              <w:t>Генеральный директор</w:t>
            </w:r>
          </w:p>
        </w:tc>
        <w:tc>
          <w:tcPr>
            <w:tcW w:w="4504" w:type="dxa"/>
          </w:tcPr>
          <w:p w:rsidR="009246EF" w:rsidRDefault="009246EF" w:rsidP="0084410A">
            <w:pPr>
              <w:pStyle w:val="ConsNonformat"/>
              <w:spacing w:before="120" w:after="120" w:line="360" w:lineRule="auto"/>
              <w:jc w:val="both"/>
              <w:rPr>
                <w:rFonts w:ascii="Arial" w:hAnsi="Arial" w:cs="Arial"/>
                <w:b/>
              </w:rPr>
            </w:pPr>
            <w:r w:rsidRPr="002D2CB1">
              <w:rPr>
                <w:rFonts w:ascii="Arial" w:hAnsi="Arial" w:cs="Arial"/>
                <w:b/>
              </w:rPr>
              <w:t>Заказчик:</w:t>
            </w:r>
          </w:p>
          <w:p w:rsidR="009F692A" w:rsidRPr="002D2CB1" w:rsidRDefault="009F692A" w:rsidP="00763976">
            <w:pPr>
              <w:pStyle w:val="ConsNonformat"/>
              <w:spacing w:before="120" w:after="120" w:line="360" w:lineRule="auto"/>
              <w:jc w:val="both"/>
              <w:rPr>
                <w:rFonts w:ascii="Arial" w:hAnsi="Arial" w:cs="Arial"/>
                <w:b/>
              </w:rPr>
            </w:pPr>
          </w:p>
        </w:tc>
      </w:tr>
      <w:tr w:rsidR="009246EF" w:rsidRPr="00ED0902" w:rsidTr="009246EF">
        <w:tc>
          <w:tcPr>
            <w:tcW w:w="4596" w:type="dxa"/>
          </w:tcPr>
          <w:p w:rsidR="009246EF" w:rsidRPr="009B412F" w:rsidRDefault="009246EF" w:rsidP="004268F8">
            <w:pPr>
              <w:pStyle w:val="ConsNonformat"/>
              <w:spacing w:before="120" w:after="120" w:line="360" w:lineRule="auto"/>
              <w:jc w:val="both"/>
              <w:rPr>
                <w:rFonts w:ascii="Arial" w:hAnsi="Arial" w:cs="Arial"/>
              </w:rPr>
            </w:pPr>
            <w:r w:rsidRPr="009B412F">
              <w:rPr>
                <w:rFonts w:ascii="Arial" w:hAnsi="Arial" w:cs="Arial"/>
              </w:rPr>
              <w:t>_______________________</w:t>
            </w:r>
            <w:r w:rsidR="009F692A" w:rsidRPr="009B412F">
              <w:rPr>
                <w:rFonts w:ascii="Arial" w:hAnsi="Arial" w:cs="Arial"/>
              </w:rPr>
              <w:t>/</w:t>
            </w:r>
            <w:r w:rsidR="006F310A">
              <w:rPr>
                <w:rFonts w:ascii="Arial" w:hAnsi="Arial" w:cs="Arial"/>
              </w:rPr>
              <w:t xml:space="preserve"> </w:t>
            </w:r>
            <w:r w:rsidR="004268F8">
              <w:rPr>
                <w:rFonts w:ascii="Arial" w:hAnsi="Arial" w:cs="Arial"/>
              </w:rPr>
              <w:t>Мартынов В. И</w:t>
            </w:r>
            <w:r w:rsidR="002B27B1">
              <w:rPr>
                <w:rFonts w:ascii="Arial" w:hAnsi="Arial" w:cs="Arial"/>
              </w:rPr>
              <w:t xml:space="preserve"> </w:t>
            </w:r>
            <w:r w:rsidRPr="009B412F">
              <w:rPr>
                <w:rFonts w:ascii="Arial" w:hAnsi="Arial" w:cs="Arial"/>
              </w:rPr>
              <w:t>/</w:t>
            </w:r>
          </w:p>
        </w:tc>
        <w:tc>
          <w:tcPr>
            <w:tcW w:w="4504" w:type="dxa"/>
          </w:tcPr>
          <w:p w:rsidR="00A0283D" w:rsidRDefault="009246EF" w:rsidP="0084410A">
            <w:pPr>
              <w:pStyle w:val="ConsNonformat"/>
              <w:spacing w:before="120" w:after="120" w:line="360" w:lineRule="auto"/>
              <w:jc w:val="both"/>
              <w:rPr>
                <w:rFonts w:ascii="Arial" w:hAnsi="Arial" w:cs="Arial"/>
              </w:rPr>
            </w:pPr>
            <w:r w:rsidRPr="002D2CB1">
              <w:rPr>
                <w:rFonts w:ascii="Arial" w:hAnsi="Arial" w:cs="Arial"/>
              </w:rPr>
              <w:t>_______________________ /</w:t>
            </w:r>
            <w:r w:rsidR="00763976">
              <w:rPr>
                <w:rFonts w:ascii="Arial" w:hAnsi="Arial" w:cs="Arial"/>
              </w:rPr>
              <w:t xml:space="preserve"> </w:t>
            </w:r>
            <w:r w:rsidR="00EE0966">
              <w:rPr>
                <w:rFonts w:ascii="Arial" w:hAnsi="Arial" w:cs="Arial"/>
              </w:rPr>
              <w:t>_____________</w:t>
            </w:r>
            <w:r w:rsidR="00763976">
              <w:rPr>
                <w:rFonts w:ascii="Arial" w:hAnsi="Arial" w:cs="Arial"/>
              </w:rPr>
              <w:t xml:space="preserve"> /</w:t>
            </w:r>
          </w:p>
          <w:p w:rsidR="00A0283D" w:rsidRPr="002D2CB1" w:rsidRDefault="00A0283D" w:rsidP="0084410A">
            <w:pPr>
              <w:pStyle w:val="ConsNonformat"/>
              <w:spacing w:before="120" w:after="120" w:line="360" w:lineRule="auto"/>
              <w:jc w:val="both"/>
              <w:rPr>
                <w:rFonts w:ascii="Arial" w:hAnsi="Arial" w:cs="Arial"/>
              </w:rPr>
            </w:pPr>
          </w:p>
        </w:tc>
      </w:tr>
    </w:tbl>
    <w:p w:rsidR="00EE0966" w:rsidRDefault="00EE0966" w:rsidP="006A014D">
      <w:pPr>
        <w:rPr>
          <w:rFonts w:ascii="Arial" w:hAnsi="Arial" w:cs="Arial"/>
          <w:b/>
          <w:sz w:val="20"/>
        </w:rPr>
      </w:pPr>
    </w:p>
    <w:sectPr w:rsidR="00EE0966" w:rsidSect="00A0283D">
      <w:pgSz w:w="11905" w:h="16837"/>
      <w:pgMar w:top="1134" w:right="850" w:bottom="28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AA0" w:rsidRDefault="00FC7AA0">
      <w:r>
        <w:separator/>
      </w:r>
    </w:p>
  </w:endnote>
  <w:endnote w:type="continuationSeparator" w:id="0">
    <w:p w:rsidR="00FC7AA0" w:rsidRDefault="00FC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nsultant">
    <w:altName w:val="Courier New"/>
    <w:panose1 w:val="00000000000000000000"/>
    <w:charset w:val="CC"/>
    <w:family w:val="modern"/>
    <w:notTrueType/>
    <w:pitch w:val="fixed"/>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AA0" w:rsidRDefault="00FC7AA0">
      <w:r>
        <w:separator/>
      </w:r>
    </w:p>
  </w:footnote>
  <w:footnote w:type="continuationSeparator" w:id="0">
    <w:p w:rsidR="00FC7AA0" w:rsidRDefault="00FC7A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5B29B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3"/>
      <w:numFmt w:val="decimal"/>
      <w:lvlText w:val="%1"/>
      <w:lvlJc w:val="left"/>
      <w:pPr>
        <w:tabs>
          <w:tab w:val="num" w:pos="360"/>
        </w:tabs>
        <w:ind w:left="360" w:hanging="360"/>
      </w:pPr>
    </w:lvl>
    <w:lvl w:ilvl="1">
      <w:start w:val="1"/>
      <w:numFmt w:val="decimal"/>
      <w:pStyle w:val="2"/>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3"/>
    <w:multiLevelType w:val="multilevel"/>
    <w:tmpl w:val="00000003"/>
    <w:name w:val="WW8Num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0000004"/>
    <w:multiLevelType w:val="multilevel"/>
    <w:tmpl w:val="00000004"/>
    <w:name w:val="WW8Num4"/>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0000005"/>
    <w:multiLevelType w:val="multilevel"/>
    <w:tmpl w:val="00000005"/>
    <w:name w:val="WW8Num5"/>
    <w:lvl w:ilvl="0">
      <w:start w:val="7"/>
      <w:numFmt w:val="decimal"/>
      <w:pStyle w:val="1"/>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6"/>
    <w:multiLevelType w:val="multilevel"/>
    <w:tmpl w:val="00000006"/>
    <w:name w:val="WW8Num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7"/>
    <w:multiLevelType w:val="multilevel"/>
    <w:tmpl w:val="00000007"/>
    <w:name w:val="WW8Num7"/>
    <w:lvl w:ilvl="0">
      <w:start w:val="1"/>
      <w:numFmt w:val="bullet"/>
      <w:lvlText w:val=""/>
      <w:lvlJc w:val="left"/>
      <w:pPr>
        <w:tabs>
          <w:tab w:val="num" w:pos="1080"/>
        </w:tabs>
        <w:ind w:left="1080" w:hanging="360"/>
      </w:pPr>
      <w:rPr>
        <w:rFonts w:ascii="Wingdings" w:hAnsi="Wingdings"/>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8">
    <w:nsid w:val="00000008"/>
    <w:multiLevelType w:val="multilevel"/>
    <w:tmpl w:val="00000008"/>
    <w:name w:val="WW8Num8"/>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00000009"/>
    <w:multiLevelType w:val="multilevel"/>
    <w:tmpl w:val="00000009"/>
    <w:name w:val="WW8Num9"/>
    <w:lvl w:ilvl="0">
      <w:start w:val="2"/>
      <w:numFmt w:val="decimal"/>
      <w:lvlText w:val="%1"/>
      <w:lvlJc w:val="left"/>
      <w:pPr>
        <w:tabs>
          <w:tab w:val="num" w:pos="720"/>
        </w:tabs>
        <w:ind w:left="720" w:hanging="72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0000000A"/>
    <w:multiLevelType w:val="multilevel"/>
    <w:tmpl w:val="0000000A"/>
    <w:name w:val="WW8Num1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0000000B"/>
    <w:multiLevelType w:val="multilevel"/>
    <w:tmpl w:val="0000000B"/>
    <w:name w:val="WW8Num1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0CCD411E"/>
    <w:multiLevelType w:val="hybridMultilevel"/>
    <w:tmpl w:val="13920E54"/>
    <w:lvl w:ilvl="0" w:tplc="F1DC2E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130F4C3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4E1421F"/>
    <w:multiLevelType w:val="multilevel"/>
    <w:tmpl w:val="041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EBD423B"/>
    <w:multiLevelType w:val="multilevel"/>
    <w:tmpl w:val="2F16E968"/>
    <w:lvl w:ilvl="0">
      <w:start w:val="1"/>
      <w:numFmt w:val="decimal"/>
      <w:lvlText w:val="%1."/>
      <w:lvlJc w:val="left"/>
      <w:pPr>
        <w:ind w:left="360" w:hanging="360"/>
      </w:pPr>
    </w:lvl>
    <w:lvl w:ilvl="1">
      <w:start w:val="1"/>
      <w:numFmt w:val="bullet"/>
      <w:lvlText w:val=""/>
      <w:lvlJc w:val="left"/>
      <w:pPr>
        <w:ind w:left="792" w:hanging="432"/>
      </w:pPr>
      <w:rPr>
        <w:rFonts w:ascii="Wingdings" w:hAnsi="Wingding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08D01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9177E40"/>
    <w:multiLevelType w:val="hybridMultilevel"/>
    <w:tmpl w:val="ECB46500"/>
    <w:lvl w:ilvl="0" w:tplc="2098ED1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FF2883"/>
    <w:multiLevelType w:val="hybridMultilevel"/>
    <w:tmpl w:val="B5782E68"/>
    <w:lvl w:ilvl="0" w:tplc="00000002">
      <w:start w:val="1"/>
      <w:numFmt w:val="bullet"/>
      <w:lvlText w:val=""/>
      <w:lvlJc w:val="left"/>
      <w:pPr>
        <w:ind w:left="720" w:hanging="360"/>
      </w:pPr>
      <w:rPr>
        <w:rFonts w:ascii="Wingdings" w:hAnsi="Wingdings"/>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4DE5463"/>
    <w:multiLevelType w:val="hybridMultilevel"/>
    <w:tmpl w:val="CABC15A6"/>
    <w:lvl w:ilvl="0" w:tplc="54548026">
      <w:start w:val="2"/>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45C3B34"/>
    <w:multiLevelType w:val="hybridMultilevel"/>
    <w:tmpl w:val="D228018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4"/>
  </w:num>
  <w:num w:numId="12">
    <w:abstractNumId w:val="16"/>
  </w:num>
  <w:num w:numId="13">
    <w:abstractNumId w:val="20"/>
  </w:num>
  <w:num w:numId="14">
    <w:abstractNumId w:val="13"/>
  </w:num>
  <w:num w:numId="15">
    <w:abstractNumId w:val="12"/>
  </w:num>
  <w:num w:numId="16">
    <w:abstractNumId w:val="1"/>
  </w:num>
  <w:num w:numId="17">
    <w:abstractNumId w:val="17"/>
  </w:num>
  <w:num w:numId="18">
    <w:abstractNumId w:val="18"/>
  </w:num>
  <w:num w:numId="19">
    <w:abstractNumId w:val="15"/>
  </w:num>
  <w:num w:numId="20">
    <w:abstractNumId w:val="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EA5"/>
    <w:rsid w:val="00014B1C"/>
    <w:rsid w:val="00022265"/>
    <w:rsid w:val="000230A7"/>
    <w:rsid w:val="000327DF"/>
    <w:rsid w:val="00064CAD"/>
    <w:rsid w:val="00066A33"/>
    <w:rsid w:val="000739A1"/>
    <w:rsid w:val="0009163A"/>
    <w:rsid w:val="000A0050"/>
    <w:rsid w:val="000A0719"/>
    <w:rsid w:val="000B2DB2"/>
    <w:rsid w:val="000E1519"/>
    <w:rsid w:val="000E16B1"/>
    <w:rsid w:val="000E4360"/>
    <w:rsid w:val="00104AE1"/>
    <w:rsid w:val="00106392"/>
    <w:rsid w:val="00117BCB"/>
    <w:rsid w:val="00127112"/>
    <w:rsid w:val="001313AE"/>
    <w:rsid w:val="0015672E"/>
    <w:rsid w:val="00157045"/>
    <w:rsid w:val="00175737"/>
    <w:rsid w:val="00180783"/>
    <w:rsid w:val="0019008F"/>
    <w:rsid w:val="00191A72"/>
    <w:rsid w:val="001A46C8"/>
    <w:rsid w:val="001B1F0F"/>
    <w:rsid w:val="001B57A3"/>
    <w:rsid w:val="001C69BF"/>
    <w:rsid w:val="001D0148"/>
    <w:rsid w:val="001F29E3"/>
    <w:rsid w:val="00202F79"/>
    <w:rsid w:val="00213ED1"/>
    <w:rsid w:val="00220607"/>
    <w:rsid w:val="00221C9C"/>
    <w:rsid w:val="00224D7F"/>
    <w:rsid w:val="00225763"/>
    <w:rsid w:val="002259E4"/>
    <w:rsid w:val="00245A1B"/>
    <w:rsid w:val="002634E4"/>
    <w:rsid w:val="00272B19"/>
    <w:rsid w:val="002773B1"/>
    <w:rsid w:val="00290A4F"/>
    <w:rsid w:val="002915B7"/>
    <w:rsid w:val="002B27B1"/>
    <w:rsid w:val="002C288D"/>
    <w:rsid w:val="002C4CE4"/>
    <w:rsid w:val="002E08C1"/>
    <w:rsid w:val="002E42D6"/>
    <w:rsid w:val="003004D9"/>
    <w:rsid w:val="0030282C"/>
    <w:rsid w:val="00302DBE"/>
    <w:rsid w:val="00325026"/>
    <w:rsid w:val="003419FA"/>
    <w:rsid w:val="00342EB6"/>
    <w:rsid w:val="00354736"/>
    <w:rsid w:val="003608B2"/>
    <w:rsid w:val="003715F4"/>
    <w:rsid w:val="00376FC8"/>
    <w:rsid w:val="00384FDD"/>
    <w:rsid w:val="003B1499"/>
    <w:rsid w:val="003B15B7"/>
    <w:rsid w:val="003B4CC3"/>
    <w:rsid w:val="003C2913"/>
    <w:rsid w:val="003C33D9"/>
    <w:rsid w:val="003F0609"/>
    <w:rsid w:val="00407C63"/>
    <w:rsid w:val="00420584"/>
    <w:rsid w:val="00421DD8"/>
    <w:rsid w:val="004268F8"/>
    <w:rsid w:val="00432BDD"/>
    <w:rsid w:val="00451A89"/>
    <w:rsid w:val="00462BB0"/>
    <w:rsid w:val="004A037D"/>
    <w:rsid w:val="004A4622"/>
    <w:rsid w:val="004A4F2E"/>
    <w:rsid w:val="004A5394"/>
    <w:rsid w:val="004C63F1"/>
    <w:rsid w:val="004D44C3"/>
    <w:rsid w:val="004E1B4E"/>
    <w:rsid w:val="004E2357"/>
    <w:rsid w:val="004F0722"/>
    <w:rsid w:val="004F2B53"/>
    <w:rsid w:val="004F3D9C"/>
    <w:rsid w:val="00502C4C"/>
    <w:rsid w:val="00504667"/>
    <w:rsid w:val="0051576F"/>
    <w:rsid w:val="00517A9C"/>
    <w:rsid w:val="0053702D"/>
    <w:rsid w:val="00564658"/>
    <w:rsid w:val="0057304A"/>
    <w:rsid w:val="00573B26"/>
    <w:rsid w:val="00582BCE"/>
    <w:rsid w:val="00596D0B"/>
    <w:rsid w:val="005B62BA"/>
    <w:rsid w:val="005D55AF"/>
    <w:rsid w:val="005E26A7"/>
    <w:rsid w:val="005E2CB1"/>
    <w:rsid w:val="005E349D"/>
    <w:rsid w:val="00613715"/>
    <w:rsid w:val="006223F0"/>
    <w:rsid w:val="00626D1C"/>
    <w:rsid w:val="006377CA"/>
    <w:rsid w:val="00645500"/>
    <w:rsid w:val="006541FB"/>
    <w:rsid w:val="006573F9"/>
    <w:rsid w:val="006652CF"/>
    <w:rsid w:val="00675EA5"/>
    <w:rsid w:val="006816BA"/>
    <w:rsid w:val="0068179D"/>
    <w:rsid w:val="00682826"/>
    <w:rsid w:val="006A014D"/>
    <w:rsid w:val="006A321D"/>
    <w:rsid w:val="006A3224"/>
    <w:rsid w:val="006A5282"/>
    <w:rsid w:val="006A61B6"/>
    <w:rsid w:val="006B164B"/>
    <w:rsid w:val="006B3CB6"/>
    <w:rsid w:val="006B6850"/>
    <w:rsid w:val="006B71E2"/>
    <w:rsid w:val="006C4883"/>
    <w:rsid w:val="006D28B7"/>
    <w:rsid w:val="006E0D29"/>
    <w:rsid w:val="006E1944"/>
    <w:rsid w:val="006F310A"/>
    <w:rsid w:val="006F50D3"/>
    <w:rsid w:val="006F72DC"/>
    <w:rsid w:val="00704767"/>
    <w:rsid w:val="00716AAD"/>
    <w:rsid w:val="0071729B"/>
    <w:rsid w:val="007326F0"/>
    <w:rsid w:val="00741419"/>
    <w:rsid w:val="0074341F"/>
    <w:rsid w:val="00763976"/>
    <w:rsid w:val="00765D5B"/>
    <w:rsid w:val="007764FA"/>
    <w:rsid w:val="007830EB"/>
    <w:rsid w:val="0079525E"/>
    <w:rsid w:val="007A4A45"/>
    <w:rsid w:val="007A552F"/>
    <w:rsid w:val="007A7A08"/>
    <w:rsid w:val="007B7C3C"/>
    <w:rsid w:val="007C25F2"/>
    <w:rsid w:val="007C2606"/>
    <w:rsid w:val="007C4A2A"/>
    <w:rsid w:val="007C4FCD"/>
    <w:rsid w:val="007E1831"/>
    <w:rsid w:val="007E35D9"/>
    <w:rsid w:val="007E58A5"/>
    <w:rsid w:val="007F2E44"/>
    <w:rsid w:val="00807042"/>
    <w:rsid w:val="00835535"/>
    <w:rsid w:val="00837624"/>
    <w:rsid w:val="0084410A"/>
    <w:rsid w:val="008511FB"/>
    <w:rsid w:val="00852910"/>
    <w:rsid w:val="008549F6"/>
    <w:rsid w:val="00854C11"/>
    <w:rsid w:val="008575B1"/>
    <w:rsid w:val="00862E19"/>
    <w:rsid w:val="008645E6"/>
    <w:rsid w:val="00874243"/>
    <w:rsid w:val="008A4216"/>
    <w:rsid w:val="008A4655"/>
    <w:rsid w:val="008C0EBC"/>
    <w:rsid w:val="008D1579"/>
    <w:rsid w:val="0090742B"/>
    <w:rsid w:val="0091575C"/>
    <w:rsid w:val="00917265"/>
    <w:rsid w:val="009246EF"/>
    <w:rsid w:val="00956932"/>
    <w:rsid w:val="00972E33"/>
    <w:rsid w:val="00992F98"/>
    <w:rsid w:val="00994865"/>
    <w:rsid w:val="009A7609"/>
    <w:rsid w:val="009B5280"/>
    <w:rsid w:val="009D21F3"/>
    <w:rsid w:val="009E5585"/>
    <w:rsid w:val="009F002C"/>
    <w:rsid w:val="009F692A"/>
    <w:rsid w:val="00A0283D"/>
    <w:rsid w:val="00A02D6C"/>
    <w:rsid w:val="00A031DC"/>
    <w:rsid w:val="00A05E6E"/>
    <w:rsid w:val="00A122A7"/>
    <w:rsid w:val="00A14638"/>
    <w:rsid w:val="00A44AD5"/>
    <w:rsid w:val="00A45994"/>
    <w:rsid w:val="00A56F18"/>
    <w:rsid w:val="00A609D7"/>
    <w:rsid w:val="00A839A3"/>
    <w:rsid w:val="00A86D56"/>
    <w:rsid w:val="00A9674E"/>
    <w:rsid w:val="00AA0D17"/>
    <w:rsid w:val="00AA468E"/>
    <w:rsid w:val="00AC24FC"/>
    <w:rsid w:val="00AE0356"/>
    <w:rsid w:val="00AE75AB"/>
    <w:rsid w:val="00AF15E2"/>
    <w:rsid w:val="00AF2269"/>
    <w:rsid w:val="00B03B07"/>
    <w:rsid w:val="00B04CA4"/>
    <w:rsid w:val="00B265EB"/>
    <w:rsid w:val="00B3161D"/>
    <w:rsid w:val="00B4222E"/>
    <w:rsid w:val="00B57F91"/>
    <w:rsid w:val="00B60A04"/>
    <w:rsid w:val="00B762AE"/>
    <w:rsid w:val="00BA61E6"/>
    <w:rsid w:val="00BB0A34"/>
    <w:rsid w:val="00BB23EA"/>
    <w:rsid w:val="00BC2B2E"/>
    <w:rsid w:val="00BC6594"/>
    <w:rsid w:val="00BC7C46"/>
    <w:rsid w:val="00BD64AA"/>
    <w:rsid w:val="00BE22AA"/>
    <w:rsid w:val="00BF5293"/>
    <w:rsid w:val="00C0128A"/>
    <w:rsid w:val="00C16906"/>
    <w:rsid w:val="00C22519"/>
    <w:rsid w:val="00C41D57"/>
    <w:rsid w:val="00C5054B"/>
    <w:rsid w:val="00C82FE2"/>
    <w:rsid w:val="00C87207"/>
    <w:rsid w:val="00CA29BC"/>
    <w:rsid w:val="00CA3406"/>
    <w:rsid w:val="00CB164F"/>
    <w:rsid w:val="00CE3880"/>
    <w:rsid w:val="00CF5A97"/>
    <w:rsid w:val="00D016E1"/>
    <w:rsid w:val="00D10CD7"/>
    <w:rsid w:val="00D14058"/>
    <w:rsid w:val="00D1623A"/>
    <w:rsid w:val="00D26955"/>
    <w:rsid w:val="00D449C7"/>
    <w:rsid w:val="00D83FE5"/>
    <w:rsid w:val="00D84435"/>
    <w:rsid w:val="00D84EAE"/>
    <w:rsid w:val="00D92A1D"/>
    <w:rsid w:val="00DB3CF4"/>
    <w:rsid w:val="00DC5D4B"/>
    <w:rsid w:val="00DD2875"/>
    <w:rsid w:val="00DE3302"/>
    <w:rsid w:val="00DE68D9"/>
    <w:rsid w:val="00E009E0"/>
    <w:rsid w:val="00E05BF1"/>
    <w:rsid w:val="00E1148E"/>
    <w:rsid w:val="00E16ADD"/>
    <w:rsid w:val="00E23AE9"/>
    <w:rsid w:val="00E31FBE"/>
    <w:rsid w:val="00E35072"/>
    <w:rsid w:val="00E4305E"/>
    <w:rsid w:val="00E5209C"/>
    <w:rsid w:val="00E6434F"/>
    <w:rsid w:val="00E664A4"/>
    <w:rsid w:val="00E73855"/>
    <w:rsid w:val="00E80686"/>
    <w:rsid w:val="00E90643"/>
    <w:rsid w:val="00EB5608"/>
    <w:rsid w:val="00EC3C91"/>
    <w:rsid w:val="00ED0902"/>
    <w:rsid w:val="00ED0B7D"/>
    <w:rsid w:val="00ED7804"/>
    <w:rsid w:val="00EE0966"/>
    <w:rsid w:val="00EE2240"/>
    <w:rsid w:val="00EF013A"/>
    <w:rsid w:val="00EF39DD"/>
    <w:rsid w:val="00EF6FA8"/>
    <w:rsid w:val="00F04343"/>
    <w:rsid w:val="00F15F7D"/>
    <w:rsid w:val="00F16D3F"/>
    <w:rsid w:val="00F31B42"/>
    <w:rsid w:val="00F51269"/>
    <w:rsid w:val="00F528FF"/>
    <w:rsid w:val="00F6427F"/>
    <w:rsid w:val="00FA17FE"/>
    <w:rsid w:val="00FB7425"/>
    <w:rsid w:val="00FC483D"/>
    <w:rsid w:val="00FC6370"/>
    <w:rsid w:val="00FC6624"/>
    <w:rsid w:val="00FC7AA0"/>
    <w:rsid w:val="00FE4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5EA5"/>
    <w:pPr>
      <w:suppressAutoHyphens/>
    </w:pPr>
    <w:rPr>
      <w:sz w:val="22"/>
      <w:lang w:eastAsia="ar-SA"/>
    </w:rPr>
  </w:style>
  <w:style w:type="paragraph" w:styleId="2">
    <w:name w:val="heading 2"/>
    <w:basedOn w:val="a"/>
    <w:next w:val="a"/>
    <w:link w:val="20"/>
    <w:qFormat/>
    <w:rsid w:val="00EC3C91"/>
    <w:pPr>
      <w:keepNext/>
      <w:numPr>
        <w:ilvl w:val="1"/>
        <w:numId w:val="1"/>
      </w:numPr>
      <w:spacing w:before="120" w:after="120"/>
      <w:jc w:val="center"/>
      <w:outlineLvl w:val="1"/>
    </w:pPr>
    <w:rPr>
      <w:rFonts w:ascii="Courier" w:hAnsi="Courier"/>
      <w:b/>
      <w:i/>
      <w:u w:val="single"/>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7">
    <w:name w:val="Font Style17"/>
    <w:rsid w:val="00675EA5"/>
    <w:rPr>
      <w:rFonts w:ascii="Times New Roman" w:eastAsia="Times New Roman" w:hAnsi="Times New Roman" w:cs="Times New Roman"/>
      <w:sz w:val="18"/>
      <w:szCs w:val="18"/>
    </w:rPr>
  </w:style>
  <w:style w:type="paragraph" w:customStyle="1" w:styleId="ConsNormal">
    <w:name w:val="ConsNormal"/>
    <w:rsid w:val="00675EA5"/>
    <w:pPr>
      <w:suppressAutoHyphens/>
      <w:ind w:firstLine="720"/>
    </w:pPr>
    <w:rPr>
      <w:rFonts w:ascii="Consultant" w:eastAsia="Arial" w:hAnsi="Consultant"/>
      <w:lang w:eastAsia="ar-SA"/>
    </w:rPr>
  </w:style>
  <w:style w:type="paragraph" w:customStyle="1" w:styleId="ConsNonformat">
    <w:name w:val="ConsNonformat"/>
    <w:rsid w:val="00675EA5"/>
    <w:pPr>
      <w:suppressAutoHyphens/>
    </w:pPr>
    <w:rPr>
      <w:rFonts w:ascii="Consultant" w:eastAsia="Arial" w:hAnsi="Consultant"/>
      <w:lang w:eastAsia="ar-SA"/>
    </w:rPr>
  </w:style>
  <w:style w:type="paragraph" w:styleId="a3">
    <w:name w:val="footer"/>
    <w:basedOn w:val="a"/>
    <w:rsid w:val="00675EA5"/>
    <w:pPr>
      <w:tabs>
        <w:tab w:val="center" w:pos="4153"/>
        <w:tab w:val="right" w:pos="8306"/>
      </w:tabs>
    </w:pPr>
  </w:style>
  <w:style w:type="paragraph" w:styleId="HTML">
    <w:name w:val="HTML Preformatted"/>
    <w:basedOn w:val="a"/>
    <w:rsid w:val="00915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lang w:eastAsia="ru-RU"/>
    </w:rPr>
  </w:style>
  <w:style w:type="paragraph" w:customStyle="1" w:styleId="21">
    <w:name w:val="Средняя сетка 21"/>
    <w:qFormat/>
    <w:rsid w:val="007A7A08"/>
    <w:rPr>
      <w:rFonts w:ascii="Calibri" w:hAnsi="Calibri"/>
      <w:sz w:val="22"/>
      <w:szCs w:val="22"/>
    </w:rPr>
  </w:style>
  <w:style w:type="character" w:customStyle="1" w:styleId="20">
    <w:name w:val="Заголовок 2 Знак"/>
    <w:link w:val="2"/>
    <w:rsid w:val="00EC3C91"/>
    <w:rPr>
      <w:rFonts w:ascii="Courier" w:hAnsi="Courier"/>
      <w:b/>
      <w:i/>
      <w:sz w:val="22"/>
      <w:u w:val="single"/>
      <w:lang w:eastAsia="ar-SA"/>
    </w:rPr>
  </w:style>
  <w:style w:type="paragraph" w:styleId="a4">
    <w:name w:val="Body Text"/>
    <w:basedOn w:val="a"/>
    <w:link w:val="a5"/>
    <w:rsid w:val="00EC3C91"/>
    <w:pPr>
      <w:spacing w:after="120"/>
    </w:pPr>
    <w:rPr>
      <w:lang w:val="x-none"/>
    </w:rPr>
  </w:style>
  <w:style w:type="character" w:customStyle="1" w:styleId="a5">
    <w:name w:val="Основной текст Знак"/>
    <w:link w:val="a4"/>
    <w:rsid w:val="00EC3C91"/>
    <w:rPr>
      <w:sz w:val="22"/>
      <w:lang w:eastAsia="ar-SA"/>
    </w:rPr>
  </w:style>
  <w:style w:type="paragraph" w:customStyle="1" w:styleId="210">
    <w:name w:val="Список 21"/>
    <w:basedOn w:val="a"/>
    <w:rsid w:val="00EC3C91"/>
    <w:pPr>
      <w:ind w:left="566" w:hanging="283"/>
    </w:pPr>
    <w:rPr>
      <w:sz w:val="20"/>
    </w:rPr>
  </w:style>
  <w:style w:type="paragraph" w:customStyle="1" w:styleId="a6">
    <w:name w:val="Содержимое таблицы"/>
    <w:basedOn w:val="a"/>
    <w:rsid w:val="00EC3C91"/>
    <w:pPr>
      <w:suppressLineNumbers/>
    </w:pPr>
  </w:style>
  <w:style w:type="paragraph" w:customStyle="1" w:styleId="1">
    <w:name w:val="Номер1"/>
    <w:basedOn w:val="a7"/>
    <w:rsid w:val="00EC3C91"/>
    <w:pPr>
      <w:numPr>
        <w:numId w:val="4"/>
      </w:numPr>
      <w:spacing w:after="120"/>
      <w:ind w:left="-12960" w:firstLine="0"/>
      <w:contextualSpacing w:val="0"/>
    </w:pPr>
    <w:rPr>
      <w:rFonts w:ascii="Arial" w:hAnsi="Arial" w:cs="Tahoma"/>
    </w:rPr>
  </w:style>
  <w:style w:type="paragraph" w:customStyle="1" w:styleId="a8">
    <w:name w:val="Таблица"/>
    <w:basedOn w:val="a"/>
    <w:rsid w:val="00EC3C91"/>
    <w:pPr>
      <w:spacing w:before="20" w:after="20"/>
    </w:pPr>
    <w:rPr>
      <w:sz w:val="20"/>
    </w:rPr>
  </w:style>
  <w:style w:type="paragraph" w:styleId="a7">
    <w:name w:val="List"/>
    <w:basedOn w:val="a"/>
    <w:rsid w:val="00EC3C91"/>
    <w:pPr>
      <w:ind w:left="283" w:hanging="283"/>
      <w:contextualSpacing/>
    </w:pPr>
  </w:style>
  <w:style w:type="character" w:styleId="a9">
    <w:name w:val="Hyperlink"/>
    <w:rsid w:val="003004D9"/>
    <w:rPr>
      <w:color w:val="0000FF"/>
      <w:u w:val="single"/>
    </w:rPr>
  </w:style>
  <w:style w:type="table" w:styleId="aa">
    <w:name w:val="Table Grid"/>
    <w:basedOn w:val="a1"/>
    <w:uiPriority w:val="59"/>
    <w:rsid w:val="003004D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Цветной список - Акцент 11"/>
    <w:basedOn w:val="a"/>
    <w:uiPriority w:val="34"/>
    <w:qFormat/>
    <w:rsid w:val="00741419"/>
    <w:pPr>
      <w:ind w:left="720"/>
      <w:contextualSpacing/>
    </w:pPr>
  </w:style>
  <w:style w:type="paragraph" w:styleId="ab">
    <w:name w:val="header"/>
    <w:basedOn w:val="a"/>
    <w:link w:val="ac"/>
    <w:rsid w:val="005E2CB1"/>
    <w:pPr>
      <w:tabs>
        <w:tab w:val="center" w:pos="4677"/>
        <w:tab w:val="right" w:pos="9355"/>
      </w:tabs>
    </w:pPr>
    <w:rPr>
      <w:lang w:val="x-none"/>
    </w:rPr>
  </w:style>
  <w:style w:type="character" w:customStyle="1" w:styleId="ac">
    <w:name w:val="Верхний колонтитул Знак"/>
    <w:link w:val="ab"/>
    <w:rsid w:val="005E2CB1"/>
    <w:rPr>
      <w:sz w:val="22"/>
      <w:lang w:eastAsia="ar-SA"/>
    </w:rPr>
  </w:style>
  <w:style w:type="paragraph" w:styleId="ad">
    <w:name w:val="Balloon Text"/>
    <w:basedOn w:val="a"/>
    <w:link w:val="ae"/>
    <w:rsid w:val="005E2CB1"/>
    <w:rPr>
      <w:rFonts w:ascii="Tahoma" w:hAnsi="Tahoma"/>
      <w:sz w:val="16"/>
      <w:szCs w:val="16"/>
      <w:lang w:val="x-none"/>
    </w:rPr>
  </w:style>
  <w:style w:type="character" w:customStyle="1" w:styleId="ae">
    <w:name w:val="Текст выноски Знак"/>
    <w:link w:val="ad"/>
    <w:rsid w:val="005E2CB1"/>
    <w:rPr>
      <w:rFonts w:ascii="Tahoma" w:hAnsi="Tahoma" w:cs="Tahoma"/>
      <w:sz w:val="16"/>
      <w:szCs w:val="16"/>
      <w:lang w:eastAsia="ar-SA"/>
    </w:rPr>
  </w:style>
  <w:style w:type="character" w:customStyle="1" w:styleId="wmi-callto">
    <w:name w:val="wmi-callto"/>
    <w:rsid w:val="00B3161D"/>
  </w:style>
  <w:style w:type="character" w:customStyle="1" w:styleId="b-message-heademail">
    <w:name w:val="b-message-head__email"/>
    <w:rsid w:val="00B316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5EA5"/>
    <w:pPr>
      <w:suppressAutoHyphens/>
    </w:pPr>
    <w:rPr>
      <w:sz w:val="22"/>
      <w:lang w:eastAsia="ar-SA"/>
    </w:rPr>
  </w:style>
  <w:style w:type="paragraph" w:styleId="2">
    <w:name w:val="heading 2"/>
    <w:basedOn w:val="a"/>
    <w:next w:val="a"/>
    <w:link w:val="20"/>
    <w:qFormat/>
    <w:rsid w:val="00EC3C91"/>
    <w:pPr>
      <w:keepNext/>
      <w:numPr>
        <w:ilvl w:val="1"/>
        <w:numId w:val="1"/>
      </w:numPr>
      <w:spacing w:before="120" w:after="120"/>
      <w:jc w:val="center"/>
      <w:outlineLvl w:val="1"/>
    </w:pPr>
    <w:rPr>
      <w:rFonts w:ascii="Courier" w:hAnsi="Courier"/>
      <w:b/>
      <w:i/>
      <w:u w:val="single"/>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7">
    <w:name w:val="Font Style17"/>
    <w:rsid w:val="00675EA5"/>
    <w:rPr>
      <w:rFonts w:ascii="Times New Roman" w:eastAsia="Times New Roman" w:hAnsi="Times New Roman" w:cs="Times New Roman"/>
      <w:sz w:val="18"/>
      <w:szCs w:val="18"/>
    </w:rPr>
  </w:style>
  <w:style w:type="paragraph" w:customStyle="1" w:styleId="ConsNormal">
    <w:name w:val="ConsNormal"/>
    <w:rsid w:val="00675EA5"/>
    <w:pPr>
      <w:suppressAutoHyphens/>
      <w:ind w:firstLine="720"/>
    </w:pPr>
    <w:rPr>
      <w:rFonts w:ascii="Consultant" w:eastAsia="Arial" w:hAnsi="Consultant"/>
      <w:lang w:eastAsia="ar-SA"/>
    </w:rPr>
  </w:style>
  <w:style w:type="paragraph" w:customStyle="1" w:styleId="ConsNonformat">
    <w:name w:val="ConsNonformat"/>
    <w:rsid w:val="00675EA5"/>
    <w:pPr>
      <w:suppressAutoHyphens/>
    </w:pPr>
    <w:rPr>
      <w:rFonts w:ascii="Consultant" w:eastAsia="Arial" w:hAnsi="Consultant"/>
      <w:lang w:eastAsia="ar-SA"/>
    </w:rPr>
  </w:style>
  <w:style w:type="paragraph" w:styleId="a3">
    <w:name w:val="footer"/>
    <w:basedOn w:val="a"/>
    <w:rsid w:val="00675EA5"/>
    <w:pPr>
      <w:tabs>
        <w:tab w:val="center" w:pos="4153"/>
        <w:tab w:val="right" w:pos="8306"/>
      </w:tabs>
    </w:pPr>
  </w:style>
  <w:style w:type="paragraph" w:styleId="HTML">
    <w:name w:val="HTML Preformatted"/>
    <w:basedOn w:val="a"/>
    <w:rsid w:val="00915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lang w:eastAsia="ru-RU"/>
    </w:rPr>
  </w:style>
  <w:style w:type="paragraph" w:customStyle="1" w:styleId="21">
    <w:name w:val="Средняя сетка 21"/>
    <w:qFormat/>
    <w:rsid w:val="007A7A08"/>
    <w:rPr>
      <w:rFonts w:ascii="Calibri" w:hAnsi="Calibri"/>
      <w:sz w:val="22"/>
      <w:szCs w:val="22"/>
    </w:rPr>
  </w:style>
  <w:style w:type="character" w:customStyle="1" w:styleId="20">
    <w:name w:val="Заголовок 2 Знак"/>
    <w:link w:val="2"/>
    <w:rsid w:val="00EC3C91"/>
    <w:rPr>
      <w:rFonts w:ascii="Courier" w:hAnsi="Courier"/>
      <w:b/>
      <w:i/>
      <w:sz w:val="22"/>
      <w:u w:val="single"/>
      <w:lang w:eastAsia="ar-SA"/>
    </w:rPr>
  </w:style>
  <w:style w:type="paragraph" w:styleId="a4">
    <w:name w:val="Body Text"/>
    <w:basedOn w:val="a"/>
    <w:link w:val="a5"/>
    <w:rsid w:val="00EC3C91"/>
    <w:pPr>
      <w:spacing w:after="120"/>
    </w:pPr>
    <w:rPr>
      <w:lang w:val="x-none"/>
    </w:rPr>
  </w:style>
  <w:style w:type="character" w:customStyle="1" w:styleId="a5">
    <w:name w:val="Основной текст Знак"/>
    <w:link w:val="a4"/>
    <w:rsid w:val="00EC3C91"/>
    <w:rPr>
      <w:sz w:val="22"/>
      <w:lang w:eastAsia="ar-SA"/>
    </w:rPr>
  </w:style>
  <w:style w:type="paragraph" w:customStyle="1" w:styleId="210">
    <w:name w:val="Список 21"/>
    <w:basedOn w:val="a"/>
    <w:rsid w:val="00EC3C91"/>
    <w:pPr>
      <w:ind w:left="566" w:hanging="283"/>
    </w:pPr>
    <w:rPr>
      <w:sz w:val="20"/>
    </w:rPr>
  </w:style>
  <w:style w:type="paragraph" w:customStyle="1" w:styleId="a6">
    <w:name w:val="Содержимое таблицы"/>
    <w:basedOn w:val="a"/>
    <w:rsid w:val="00EC3C91"/>
    <w:pPr>
      <w:suppressLineNumbers/>
    </w:pPr>
  </w:style>
  <w:style w:type="paragraph" w:customStyle="1" w:styleId="1">
    <w:name w:val="Номер1"/>
    <w:basedOn w:val="a7"/>
    <w:rsid w:val="00EC3C91"/>
    <w:pPr>
      <w:numPr>
        <w:numId w:val="4"/>
      </w:numPr>
      <w:spacing w:after="120"/>
      <w:ind w:left="-12960" w:firstLine="0"/>
      <w:contextualSpacing w:val="0"/>
    </w:pPr>
    <w:rPr>
      <w:rFonts w:ascii="Arial" w:hAnsi="Arial" w:cs="Tahoma"/>
    </w:rPr>
  </w:style>
  <w:style w:type="paragraph" w:customStyle="1" w:styleId="a8">
    <w:name w:val="Таблица"/>
    <w:basedOn w:val="a"/>
    <w:rsid w:val="00EC3C91"/>
    <w:pPr>
      <w:spacing w:before="20" w:after="20"/>
    </w:pPr>
    <w:rPr>
      <w:sz w:val="20"/>
    </w:rPr>
  </w:style>
  <w:style w:type="paragraph" w:styleId="a7">
    <w:name w:val="List"/>
    <w:basedOn w:val="a"/>
    <w:rsid w:val="00EC3C91"/>
    <w:pPr>
      <w:ind w:left="283" w:hanging="283"/>
      <w:contextualSpacing/>
    </w:pPr>
  </w:style>
  <w:style w:type="character" w:styleId="a9">
    <w:name w:val="Hyperlink"/>
    <w:rsid w:val="003004D9"/>
    <w:rPr>
      <w:color w:val="0000FF"/>
      <w:u w:val="single"/>
    </w:rPr>
  </w:style>
  <w:style w:type="table" w:styleId="aa">
    <w:name w:val="Table Grid"/>
    <w:basedOn w:val="a1"/>
    <w:uiPriority w:val="59"/>
    <w:rsid w:val="003004D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Цветной список - Акцент 11"/>
    <w:basedOn w:val="a"/>
    <w:uiPriority w:val="34"/>
    <w:qFormat/>
    <w:rsid w:val="00741419"/>
    <w:pPr>
      <w:ind w:left="720"/>
      <w:contextualSpacing/>
    </w:pPr>
  </w:style>
  <w:style w:type="paragraph" w:styleId="ab">
    <w:name w:val="header"/>
    <w:basedOn w:val="a"/>
    <w:link w:val="ac"/>
    <w:rsid w:val="005E2CB1"/>
    <w:pPr>
      <w:tabs>
        <w:tab w:val="center" w:pos="4677"/>
        <w:tab w:val="right" w:pos="9355"/>
      </w:tabs>
    </w:pPr>
    <w:rPr>
      <w:lang w:val="x-none"/>
    </w:rPr>
  </w:style>
  <w:style w:type="character" w:customStyle="1" w:styleId="ac">
    <w:name w:val="Верхний колонтитул Знак"/>
    <w:link w:val="ab"/>
    <w:rsid w:val="005E2CB1"/>
    <w:rPr>
      <w:sz w:val="22"/>
      <w:lang w:eastAsia="ar-SA"/>
    </w:rPr>
  </w:style>
  <w:style w:type="paragraph" w:styleId="ad">
    <w:name w:val="Balloon Text"/>
    <w:basedOn w:val="a"/>
    <w:link w:val="ae"/>
    <w:rsid w:val="005E2CB1"/>
    <w:rPr>
      <w:rFonts w:ascii="Tahoma" w:hAnsi="Tahoma"/>
      <w:sz w:val="16"/>
      <w:szCs w:val="16"/>
      <w:lang w:val="x-none"/>
    </w:rPr>
  </w:style>
  <w:style w:type="character" w:customStyle="1" w:styleId="ae">
    <w:name w:val="Текст выноски Знак"/>
    <w:link w:val="ad"/>
    <w:rsid w:val="005E2CB1"/>
    <w:rPr>
      <w:rFonts w:ascii="Tahoma" w:hAnsi="Tahoma" w:cs="Tahoma"/>
      <w:sz w:val="16"/>
      <w:szCs w:val="16"/>
      <w:lang w:eastAsia="ar-SA"/>
    </w:rPr>
  </w:style>
  <w:style w:type="character" w:customStyle="1" w:styleId="wmi-callto">
    <w:name w:val="wmi-callto"/>
    <w:rsid w:val="00B3161D"/>
  </w:style>
  <w:style w:type="character" w:customStyle="1" w:styleId="b-message-heademail">
    <w:name w:val="b-message-head__email"/>
    <w:rsid w:val="00B31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20354">
      <w:bodyDiv w:val="1"/>
      <w:marLeft w:val="0"/>
      <w:marRight w:val="0"/>
      <w:marTop w:val="0"/>
      <w:marBottom w:val="0"/>
      <w:divBdr>
        <w:top w:val="none" w:sz="0" w:space="0" w:color="auto"/>
        <w:left w:val="none" w:sz="0" w:space="0" w:color="auto"/>
        <w:bottom w:val="none" w:sz="0" w:space="0" w:color="auto"/>
        <w:right w:val="none" w:sz="0" w:space="0" w:color="auto"/>
      </w:divBdr>
    </w:div>
    <w:div w:id="976687875">
      <w:bodyDiv w:val="1"/>
      <w:marLeft w:val="0"/>
      <w:marRight w:val="0"/>
      <w:marTop w:val="0"/>
      <w:marBottom w:val="0"/>
      <w:divBdr>
        <w:top w:val="none" w:sz="0" w:space="0" w:color="auto"/>
        <w:left w:val="none" w:sz="0" w:space="0" w:color="auto"/>
        <w:bottom w:val="none" w:sz="0" w:space="0" w:color="auto"/>
        <w:right w:val="none" w:sz="0" w:space="0" w:color="auto"/>
      </w:divBdr>
    </w:div>
    <w:div w:id="1040205033">
      <w:bodyDiv w:val="1"/>
      <w:marLeft w:val="0"/>
      <w:marRight w:val="0"/>
      <w:marTop w:val="0"/>
      <w:marBottom w:val="0"/>
      <w:divBdr>
        <w:top w:val="none" w:sz="0" w:space="0" w:color="auto"/>
        <w:left w:val="none" w:sz="0" w:space="0" w:color="auto"/>
        <w:bottom w:val="none" w:sz="0" w:space="0" w:color="auto"/>
        <w:right w:val="none" w:sz="0" w:space="0" w:color="auto"/>
      </w:divBdr>
    </w:div>
    <w:div w:id="1216744810">
      <w:bodyDiv w:val="1"/>
      <w:marLeft w:val="0"/>
      <w:marRight w:val="0"/>
      <w:marTop w:val="0"/>
      <w:marBottom w:val="0"/>
      <w:divBdr>
        <w:top w:val="none" w:sz="0" w:space="0" w:color="auto"/>
        <w:left w:val="none" w:sz="0" w:space="0" w:color="auto"/>
        <w:bottom w:val="none" w:sz="0" w:space="0" w:color="auto"/>
        <w:right w:val="none" w:sz="0" w:space="0" w:color="auto"/>
      </w:divBdr>
    </w:div>
    <w:div w:id="205812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1F6F6-63BD-4A11-BDA9-EEDC43FA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1066</Words>
  <Characters>6078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Home</Company>
  <LinksUpToDate>false</LinksUpToDate>
  <CharactersWithSpaces>7130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ASUS</dc:creator>
  <cp:lastModifiedBy>Черникова Оксана Михайловна</cp:lastModifiedBy>
  <cp:revision>2</cp:revision>
  <cp:lastPrinted>2017-04-10T11:44:00Z</cp:lastPrinted>
  <dcterms:created xsi:type="dcterms:W3CDTF">2018-10-29T16:09:00Z</dcterms:created>
  <dcterms:modified xsi:type="dcterms:W3CDTF">2018-10-29T16:09:00Z</dcterms:modified>
</cp:coreProperties>
</file>